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6639" w:rsidRPr="00631F53" w:rsidRDefault="00D916D1" w:rsidP="00D916D1">
      <w:pPr>
        <w:jc w:val="right"/>
        <w:rPr>
          <w:b/>
          <w:sz w:val="32"/>
          <w:szCs w:val="24"/>
          <w:lang w:val="en-US"/>
        </w:rPr>
      </w:pPr>
      <w:r w:rsidRPr="00D916D1">
        <w:rPr>
          <w:b/>
          <w:noProof/>
          <w:sz w:val="32"/>
          <w:szCs w:val="24"/>
        </w:rPr>
        <w:t>ПРОЕКТ</w:t>
      </w:r>
      <w:r w:rsidR="00631F53">
        <w:rPr>
          <w:b/>
          <w:noProof/>
          <w:sz w:val="32"/>
          <w:szCs w:val="24"/>
          <w:lang w:val="en-US"/>
        </w:rPr>
        <w:t xml:space="preserve"> ПОСТАНОВЛЕНИЯ</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D916D1">
            <w:pPr>
              <w:tabs>
                <w:tab w:val="left" w:pos="3123"/>
                <w:tab w:val="left" w:pos="3270"/>
              </w:tabs>
              <w:jc w:val="right"/>
            </w:pPr>
            <w:r w:rsidRPr="00360CF1">
              <w:t xml:space="preserve">№           </w:t>
            </w:r>
          </w:p>
        </w:tc>
      </w:tr>
    </w:tbl>
    <w:p w:rsidR="002953D5" w:rsidRDefault="002953D5" w:rsidP="00E86C28">
      <w:pPr>
        <w:adjustRightInd w:val="0"/>
        <w:jc w:val="both"/>
        <w:outlineLvl w:val="0"/>
        <w:rPr>
          <w:szCs w:val="20"/>
        </w:rPr>
      </w:pPr>
    </w:p>
    <w:p w:rsidR="00B52973" w:rsidRPr="00B52973" w:rsidRDefault="00D916D1" w:rsidP="00D916D1">
      <w:pPr>
        <w:adjustRightInd w:val="0"/>
        <w:ind w:right="5670"/>
        <w:jc w:val="both"/>
        <w:outlineLvl w:val="0"/>
        <w:rPr>
          <w:color w:val="000000"/>
        </w:rPr>
      </w:pPr>
      <w:r>
        <w:rPr>
          <w:szCs w:val="20"/>
        </w:rPr>
        <w:t>О внесении изменений в приложение к постано</w:t>
      </w:r>
      <w:r w:rsidR="001112A8">
        <w:rPr>
          <w:szCs w:val="20"/>
        </w:rPr>
        <w:t>влению администрации района от 25</w:t>
      </w:r>
      <w:r>
        <w:rPr>
          <w:szCs w:val="20"/>
        </w:rPr>
        <w:t>.11.202</w:t>
      </w:r>
      <w:r w:rsidR="001112A8">
        <w:rPr>
          <w:szCs w:val="20"/>
        </w:rPr>
        <w:t>1 № 2100</w:t>
      </w:r>
      <w:r>
        <w:rPr>
          <w:szCs w:val="20"/>
        </w:rPr>
        <w:t xml:space="preserve"> «</w:t>
      </w:r>
      <w:r w:rsidR="00B52973" w:rsidRPr="00B52973">
        <w:rPr>
          <w:bCs/>
        </w:rPr>
        <w:t xml:space="preserve">Об утверждении муниципальной программы </w:t>
      </w:r>
      <w:r w:rsidR="00B52973" w:rsidRPr="00B52973">
        <w:rPr>
          <w:color w:val="000000"/>
        </w:rPr>
        <w:t>«</w:t>
      </w:r>
      <w:r w:rsidR="00B52973" w:rsidRPr="00B52973">
        <w:rPr>
          <w:bCs/>
        </w:rPr>
        <w:t xml:space="preserve">Повышение эффективности управления </w:t>
      </w:r>
      <w:proofErr w:type="spellStart"/>
      <w:r w:rsidR="00B52973" w:rsidRPr="00B52973">
        <w:rPr>
          <w:bCs/>
        </w:rPr>
        <w:t>Нижневартовским</w:t>
      </w:r>
      <w:proofErr w:type="spellEnd"/>
      <w:r w:rsidR="00B52973" w:rsidRPr="00B52973">
        <w:rPr>
          <w:bCs/>
        </w:rPr>
        <w:t xml:space="preserve"> районом»</w:t>
      </w:r>
    </w:p>
    <w:p w:rsidR="00B52973" w:rsidRPr="00B52973" w:rsidRDefault="00B52973" w:rsidP="00B52973">
      <w:pPr>
        <w:ind w:right="5100"/>
        <w:jc w:val="both"/>
      </w:pPr>
    </w:p>
    <w:p w:rsidR="00B52973" w:rsidRPr="00B52973" w:rsidRDefault="00B52973" w:rsidP="00B52973">
      <w:pPr>
        <w:ind w:right="5100"/>
        <w:jc w:val="both"/>
      </w:pPr>
    </w:p>
    <w:p w:rsidR="00F373BA" w:rsidRDefault="00F373BA" w:rsidP="00F373BA">
      <w:pPr>
        <w:ind w:firstLine="709"/>
        <w:jc w:val="both"/>
      </w:pPr>
      <w:r w:rsidRPr="000826C3">
        <w:t xml:space="preserve">В соответствии со статьей 179 Бюджетного кодекса Российской Федерации, решением Думы района от </w:t>
      </w:r>
      <w:r>
        <w:t>_______2023</w:t>
      </w:r>
      <w:r w:rsidRPr="000826C3">
        <w:t xml:space="preserve"> № </w:t>
      </w:r>
      <w:r>
        <w:t>____</w:t>
      </w:r>
      <w:r w:rsidRPr="000826C3">
        <w:t xml:space="preserve"> «О внесении изменений в решение Думы района от 05.12.2022 № 761 «О бюджете Нижневартовского района на 2023 год и плановый период 2024 и 2025 годов»</w:t>
      </w:r>
      <w:r w:rsidR="00C161D7">
        <w:t>,</w:t>
      </w:r>
      <w:r w:rsidRPr="000826C3">
        <w:t xml:space="preserve"> постановлениями администрации района </w:t>
      </w:r>
      <w:r w:rsidR="00381A12">
        <w:t xml:space="preserve">от 17.09.2021 № 1663 </w:t>
      </w:r>
      <w:r w:rsidR="00381A12" w:rsidRPr="00B671CB">
        <w:t>«О порядк</w:t>
      </w:r>
      <w:r w:rsidR="00381A12">
        <w:t xml:space="preserve">е разработки </w:t>
      </w:r>
      <w:r w:rsidR="00381A12" w:rsidRPr="00B671CB">
        <w:t xml:space="preserve">и реализации муниципальных программ Нижневартовского </w:t>
      </w:r>
      <w:r w:rsidR="00381A12" w:rsidRPr="00363EB8">
        <w:t>района»</w:t>
      </w:r>
      <w:r w:rsidR="00381A12">
        <w:t xml:space="preserve">, </w:t>
      </w:r>
      <w:r w:rsidRPr="000826C3">
        <w:t xml:space="preserve">от </w:t>
      </w:r>
      <w:r w:rsidR="00C161D7">
        <w:t>15.12.</w:t>
      </w:r>
      <w:bookmarkStart w:id="0" w:name="_GoBack"/>
      <w:bookmarkEnd w:id="0"/>
      <w:r w:rsidRPr="00322367">
        <w:t xml:space="preserve">2023 № </w:t>
      </w:r>
      <w:r w:rsidR="00C161D7">
        <w:t>1365</w:t>
      </w:r>
      <w:r>
        <w:t xml:space="preserve"> </w:t>
      </w:r>
      <w:r w:rsidRPr="008E0E85">
        <w:t>«О принятии решения о внесении изме</w:t>
      </w:r>
      <w:r>
        <w:t>нений в сводную бюджетную роспись бюджета Нижневартовского района на 2023 год и на плановый период 2024 и 2025 годов»</w:t>
      </w:r>
      <w:r w:rsidRPr="00B671CB">
        <w:t>,</w:t>
      </w:r>
      <w:r>
        <w:t xml:space="preserve"> </w:t>
      </w:r>
      <w:r w:rsidRPr="00B671CB">
        <w:t xml:space="preserve">с </w:t>
      </w:r>
      <w:r w:rsidRPr="00492BFC">
        <w:t>целью уточнения</w:t>
      </w:r>
      <w:r>
        <w:t xml:space="preserve"> </w:t>
      </w:r>
      <w:r w:rsidRPr="001D3BDD">
        <w:t>объемов финансирования</w:t>
      </w:r>
      <w:r>
        <w:t xml:space="preserve"> </w:t>
      </w:r>
      <w:r w:rsidRPr="0026464B">
        <w:t>муниципальной программы</w:t>
      </w:r>
      <w:r>
        <w:t xml:space="preserve"> на 2023 год: </w:t>
      </w:r>
    </w:p>
    <w:p w:rsidR="00B52973" w:rsidRDefault="00B52973" w:rsidP="00B52973">
      <w:pPr>
        <w:ind w:firstLine="709"/>
        <w:jc w:val="both"/>
      </w:pPr>
      <w:r w:rsidRPr="00363EB8">
        <w:t xml:space="preserve">1. </w:t>
      </w:r>
      <w:r w:rsidR="00552490" w:rsidRPr="00363EB8">
        <w:t>Внести в приложение к постановлению а</w:t>
      </w:r>
      <w:r w:rsidR="00552490" w:rsidRPr="00363EB8">
        <w:rPr>
          <w:szCs w:val="20"/>
        </w:rPr>
        <w:t>дминистрации района                              от 25.11.2021 № 2100 «</w:t>
      </w:r>
      <w:r w:rsidR="00552490" w:rsidRPr="00363EB8">
        <w:rPr>
          <w:bCs/>
        </w:rPr>
        <w:t xml:space="preserve">Об утверждении муниципальной программы </w:t>
      </w:r>
      <w:r w:rsidR="00552490" w:rsidRPr="00363EB8">
        <w:rPr>
          <w:color w:val="000000"/>
        </w:rPr>
        <w:t>«</w:t>
      </w:r>
      <w:r w:rsidR="00552490" w:rsidRPr="00363EB8">
        <w:rPr>
          <w:bCs/>
        </w:rPr>
        <w:t>Повышение</w:t>
      </w:r>
      <w:r w:rsidR="00552490" w:rsidRPr="00B52973">
        <w:rPr>
          <w:bCs/>
        </w:rPr>
        <w:t xml:space="preserve"> эффективности управления </w:t>
      </w:r>
      <w:proofErr w:type="spellStart"/>
      <w:r w:rsidR="00552490" w:rsidRPr="00B52973">
        <w:rPr>
          <w:bCs/>
        </w:rPr>
        <w:t>Нижневартовским</w:t>
      </w:r>
      <w:proofErr w:type="spellEnd"/>
      <w:r w:rsidR="00552490" w:rsidRPr="00B52973">
        <w:rPr>
          <w:bCs/>
        </w:rPr>
        <w:t xml:space="preserve"> районом»</w:t>
      </w:r>
      <w:r w:rsidR="00552490">
        <w:rPr>
          <w:bCs/>
        </w:rPr>
        <w:t xml:space="preserve"> (с изменениями                              от 25.04.2022 № 945, от 09.06.2022 № 1317, от 24.08.2022 № 1793, от 27.09.2022 № 1970, от 24.11.2022 № 2362, от 24.11.2022 № 2368, от 30.12.2022 №</w:t>
      </w:r>
      <w:r w:rsidR="00450332">
        <w:rPr>
          <w:bCs/>
        </w:rPr>
        <w:t xml:space="preserve"> </w:t>
      </w:r>
      <w:r w:rsidR="00552490">
        <w:rPr>
          <w:bCs/>
        </w:rPr>
        <w:t>2680</w:t>
      </w:r>
      <w:r w:rsidR="00964038">
        <w:rPr>
          <w:bCs/>
        </w:rPr>
        <w:t>, от 2</w:t>
      </w:r>
      <w:r w:rsidR="00450332">
        <w:rPr>
          <w:bCs/>
        </w:rPr>
        <w:t>8</w:t>
      </w:r>
      <w:r w:rsidR="00964038">
        <w:rPr>
          <w:bCs/>
        </w:rPr>
        <w:t>.02.2023 №</w:t>
      </w:r>
      <w:r w:rsidR="00450332">
        <w:rPr>
          <w:bCs/>
        </w:rPr>
        <w:t xml:space="preserve"> </w:t>
      </w:r>
      <w:r w:rsidR="00964038">
        <w:rPr>
          <w:bCs/>
        </w:rPr>
        <w:t>188</w:t>
      </w:r>
      <w:r w:rsidR="00883C9A">
        <w:rPr>
          <w:bCs/>
        </w:rPr>
        <w:t>, от 10.05.2023 № 451</w:t>
      </w:r>
      <w:r w:rsidR="007B1DD3">
        <w:rPr>
          <w:bCs/>
        </w:rPr>
        <w:t xml:space="preserve">, </w:t>
      </w:r>
      <w:r w:rsidR="003B5321">
        <w:rPr>
          <w:bCs/>
        </w:rPr>
        <w:t xml:space="preserve">от </w:t>
      </w:r>
      <w:r w:rsidR="007B1DD3">
        <w:rPr>
          <w:bCs/>
        </w:rPr>
        <w:t>22.06.2023 № 624</w:t>
      </w:r>
      <w:r w:rsidR="00264740">
        <w:rPr>
          <w:bCs/>
        </w:rPr>
        <w:t>, от 18.08.2023 №</w:t>
      </w:r>
      <w:r w:rsidR="007D557E">
        <w:rPr>
          <w:bCs/>
        </w:rPr>
        <w:t xml:space="preserve"> </w:t>
      </w:r>
      <w:r w:rsidR="00264740">
        <w:rPr>
          <w:bCs/>
        </w:rPr>
        <w:t>785</w:t>
      </w:r>
      <w:r w:rsidR="00B416E7">
        <w:rPr>
          <w:bCs/>
        </w:rPr>
        <w:t>, от 03.11.2023 № 1147)</w:t>
      </w:r>
      <w:r w:rsidR="00CC6BDA">
        <w:rPr>
          <w:bCs/>
        </w:rPr>
        <w:t xml:space="preserve"> </w:t>
      </w:r>
      <w:r w:rsidR="00D916D1">
        <w:t>следующие изменения:</w:t>
      </w:r>
    </w:p>
    <w:p w:rsidR="00B416E7" w:rsidRPr="008B259A" w:rsidRDefault="000B568F" w:rsidP="00B416E7">
      <w:pPr>
        <w:ind w:firstLine="709"/>
        <w:jc w:val="both"/>
        <w:rPr>
          <w:rFonts w:eastAsiaTheme="minorEastAsia"/>
        </w:rPr>
      </w:pPr>
      <w:r>
        <w:rPr>
          <w:rFonts w:eastAsiaTheme="minorEastAsia"/>
        </w:rPr>
        <w:t xml:space="preserve">1.1. </w:t>
      </w:r>
      <w:r w:rsidR="000067B9">
        <w:rPr>
          <w:rFonts w:eastAsiaTheme="minorEastAsia"/>
        </w:rPr>
        <w:t>Строк</w:t>
      </w:r>
      <w:r w:rsidR="00E57A0B">
        <w:rPr>
          <w:rFonts w:eastAsiaTheme="minorEastAsia"/>
        </w:rPr>
        <w:t>у</w:t>
      </w:r>
      <w:r w:rsidR="000067B9">
        <w:rPr>
          <w:rFonts w:eastAsiaTheme="minorEastAsia"/>
        </w:rPr>
        <w:t xml:space="preserve"> </w:t>
      </w:r>
      <w:r w:rsidR="000067B9" w:rsidRPr="005D13BD">
        <w:rPr>
          <w:rFonts w:eastAsiaTheme="minorEastAsia"/>
        </w:rPr>
        <w:t>«</w:t>
      </w:r>
      <w:r w:rsidR="000067B9" w:rsidRPr="005D13BD">
        <w:t>Параметры финансового обеспечения муниципальной программы</w:t>
      </w:r>
      <w:r w:rsidR="000067B9" w:rsidRPr="005D13BD">
        <w:rPr>
          <w:rFonts w:eastAsiaTheme="minorEastAsia"/>
        </w:rPr>
        <w:t xml:space="preserve">» Паспорта муниципальной программы изложить </w:t>
      </w:r>
      <w:r w:rsidR="000067B9" w:rsidRPr="005D13BD">
        <w:rPr>
          <w:bCs/>
        </w:rPr>
        <w:t>в новой редакции</w:t>
      </w:r>
      <w:r w:rsidR="000067B9" w:rsidRPr="005D13BD">
        <w:rPr>
          <w:rFonts w:eastAsiaTheme="minorEastAsia"/>
        </w:rPr>
        <w:t xml:space="preserve"> согласно приложению 1.</w:t>
      </w:r>
    </w:p>
    <w:p w:rsidR="000B5393" w:rsidRDefault="005F70D3" w:rsidP="000067B9">
      <w:pPr>
        <w:ind w:firstLine="709"/>
        <w:jc w:val="both"/>
        <w:rPr>
          <w:bCs/>
        </w:rPr>
      </w:pPr>
      <w:r>
        <w:t>1.</w:t>
      </w:r>
      <w:r w:rsidR="002C2862">
        <w:t>2</w:t>
      </w:r>
      <w:r w:rsidR="000B5393" w:rsidRPr="00924D13">
        <w:t>. П</w:t>
      </w:r>
      <w:r w:rsidR="000B5393" w:rsidRPr="00924D13">
        <w:rPr>
          <w:bCs/>
        </w:rPr>
        <w:t>риложение 1</w:t>
      </w:r>
      <w:r w:rsidR="00143611">
        <w:rPr>
          <w:bCs/>
        </w:rPr>
        <w:t xml:space="preserve"> </w:t>
      </w:r>
      <w:r w:rsidR="000B5393" w:rsidRPr="00924D13">
        <w:rPr>
          <w:bCs/>
        </w:rPr>
        <w:t>изложить в новой редакции согласно приложению 2.</w:t>
      </w:r>
    </w:p>
    <w:p w:rsidR="000B5393" w:rsidRPr="00C71994" w:rsidRDefault="000B5393" w:rsidP="000B5393">
      <w:pPr>
        <w:widowControl w:val="0"/>
        <w:ind w:firstLine="709"/>
        <w:jc w:val="both"/>
      </w:pPr>
      <w:r w:rsidRPr="00FB71FB">
        <w:t>1.</w:t>
      </w:r>
      <w:r w:rsidR="002C2862">
        <w:t>3</w:t>
      </w:r>
      <w:r w:rsidRPr="00FB71FB">
        <w:t xml:space="preserve">. Приложение «Публичная декларация о результатах реализации муниципальной программы </w:t>
      </w:r>
      <w:r w:rsidRPr="00FB71FB">
        <w:rPr>
          <w:rFonts w:eastAsia="Calibri"/>
          <w:lang w:eastAsia="en-US"/>
        </w:rPr>
        <w:t>«</w:t>
      </w:r>
      <w:r w:rsidRPr="00B52973">
        <w:rPr>
          <w:bCs/>
        </w:rPr>
        <w:t>Повышение</w:t>
      </w:r>
      <w:r>
        <w:rPr>
          <w:bCs/>
        </w:rPr>
        <w:t xml:space="preserve"> </w:t>
      </w:r>
      <w:r w:rsidRPr="00B52973">
        <w:rPr>
          <w:bCs/>
        </w:rPr>
        <w:t>эффективности управления</w:t>
      </w:r>
      <w:r>
        <w:rPr>
          <w:bCs/>
        </w:rPr>
        <w:t xml:space="preserve"> </w:t>
      </w:r>
      <w:proofErr w:type="spellStart"/>
      <w:r w:rsidRPr="00B52973">
        <w:rPr>
          <w:bCs/>
        </w:rPr>
        <w:t>Нижневартовским</w:t>
      </w:r>
      <w:proofErr w:type="spellEnd"/>
      <w:r w:rsidRPr="00B52973">
        <w:rPr>
          <w:bCs/>
        </w:rPr>
        <w:t xml:space="preserve"> районом</w:t>
      </w:r>
      <w:r>
        <w:rPr>
          <w:bCs/>
        </w:rPr>
        <w:t>»</w:t>
      </w:r>
      <w:r w:rsidRPr="00FB71FB">
        <w:t xml:space="preserve"> изложить в новой редакции согласно приложению </w:t>
      </w:r>
      <w:r>
        <w:t>3</w:t>
      </w:r>
      <w:r w:rsidRPr="00FB71FB">
        <w:t>.</w:t>
      </w:r>
    </w:p>
    <w:p w:rsidR="00221EAD" w:rsidRDefault="00221EAD" w:rsidP="00221EAD">
      <w:pPr>
        <w:autoSpaceDE w:val="0"/>
        <w:autoSpaceDN w:val="0"/>
        <w:adjustRightInd w:val="0"/>
        <w:ind w:firstLine="709"/>
        <w:jc w:val="both"/>
        <w:rPr>
          <w:bCs/>
          <w:color w:val="000000"/>
        </w:rPr>
      </w:pPr>
      <w:r w:rsidRPr="00614FB6">
        <w:rPr>
          <w:bCs/>
          <w:color w:val="000000"/>
        </w:rPr>
        <w:t xml:space="preserve">2. </w:t>
      </w:r>
      <w:r w:rsidRPr="008C1AF2">
        <w:t xml:space="preserve">Отделу делопроизводства, контроля и обеспечения работы руководства управления </w:t>
      </w:r>
      <w:r w:rsidRPr="00614FB6">
        <w:t xml:space="preserve">обеспечения </w:t>
      </w:r>
      <w:r w:rsidRPr="008C1AF2">
        <w:t xml:space="preserve">деятельности администрации района </w:t>
      </w:r>
      <w:r w:rsidRPr="00614FB6">
        <w:rPr>
          <w:bCs/>
          <w:color w:val="000000"/>
        </w:rPr>
        <w:t xml:space="preserve">разместить постановление на официальном веб-сайте администрации района: </w:t>
      </w:r>
      <w:hyperlink r:id="rId8" w:history="1">
        <w:r w:rsidRPr="00614FB6">
          <w:rPr>
            <w:bCs/>
            <w:color w:val="000000"/>
          </w:rPr>
          <w:t>www.nvraion.ru</w:t>
        </w:r>
      </w:hyperlink>
      <w:r w:rsidR="009E589A">
        <w:rPr>
          <w:bCs/>
          <w:color w:val="000000"/>
        </w:rPr>
        <w:t>.</w:t>
      </w:r>
    </w:p>
    <w:p w:rsidR="009E589A" w:rsidRPr="00614FB6" w:rsidRDefault="009E589A" w:rsidP="00221EAD">
      <w:pPr>
        <w:autoSpaceDE w:val="0"/>
        <w:autoSpaceDN w:val="0"/>
        <w:adjustRightInd w:val="0"/>
        <w:ind w:firstLine="709"/>
        <w:jc w:val="both"/>
        <w:rPr>
          <w:bCs/>
          <w:color w:val="000000"/>
        </w:rPr>
      </w:pPr>
    </w:p>
    <w:p w:rsidR="00221EAD" w:rsidRDefault="00221EAD" w:rsidP="00221EAD">
      <w:pPr>
        <w:autoSpaceDE w:val="0"/>
        <w:autoSpaceDN w:val="0"/>
        <w:adjustRightInd w:val="0"/>
        <w:ind w:firstLine="709"/>
        <w:jc w:val="both"/>
        <w:rPr>
          <w:bCs/>
          <w:color w:val="000000"/>
        </w:rPr>
      </w:pPr>
      <w:r w:rsidRPr="00614FB6">
        <w:rPr>
          <w:bCs/>
          <w:color w:val="000000"/>
        </w:rPr>
        <w:t xml:space="preserve">3. </w:t>
      </w:r>
      <w:r w:rsidR="001D0519">
        <w:rPr>
          <w:rFonts w:eastAsia="Calibri"/>
          <w:szCs w:val="26"/>
          <w:lang w:eastAsia="en-US"/>
        </w:rPr>
        <w:t>У</w:t>
      </w:r>
      <w:r w:rsidRPr="0073123C">
        <w:rPr>
          <w:rFonts w:eastAsia="Calibri"/>
          <w:szCs w:val="26"/>
        </w:rPr>
        <w:t>правлени</w:t>
      </w:r>
      <w:r w:rsidR="00D64CC2">
        <w:rPr>
          <w:rFonts w:eastAsia="Calibri"/>
          <w:szCs w:val="26"/>
        </w:rPr>
        <w:t>ю</w:t>
      </w:r>
      <w:r w:rsidRPr="0073123C">
        <w:rPr>
          <w:rFonts w:eastAsia="Calibri"/>
          <w:szCs w:val="26"/>
        </w:rPr>
        <w:t xml:space="preserve"> </w:t>
      </w:r>
      <w:r w:rsidRPr="0073123C">
        <w:rPr>
          <w:szCs w:val="26"/>
        </w:rPr>
        <w:t xml:space="preserve">общественных связей и информационной политики </w:t>
      </w:r>
      <w:r w:rsidRPr="0073123C">
        <w:rPr>
          <w:rFonts w:eastAsia="Calibri"/>
          <w:szCs w:val="26"/>
          <w:lang w:eastAsia="en-US"/>
        </w:rPr>
        <w:t>администрации района</w:t>
      </w:r>
      <w:r w:rsidR="001D0519">
        <w:rPr>
          <w:rFonts w:eastAsia="Calibri"/>
          <w:szCs w:val="26"/>
          <w:lang w:eastAsia="en-US"/>
        </w:rPr>
        <w:t xml:space="preserve"> (С.Ю. Маликов)</w:t>
      </w:r>
      <w:r w:rsidRPr="006C05B5">
        <w:rPr>
          <w:rFonts w:eastAsia="Calibri"/>
          <w:sz w:val="26"/>
          <w:szCs w:val="26"/>
          <w:lang w:eastAsia="en-US"/>
        </w:rPr>
        <w:t xml:space="preserve"> </w:t>
      </w:r>
      <w:r w:rsidRPr="00614FB6">
        <w:rPr>
          <w:bCs/>
          <w:color w:val="000000"/>
        </w:rPr>
        <w:t>опубликовать постановление в приложении «Официальный бюллетень» к районной газете «Новости Приобья».</w:t>
      </w:r>
    </w:p>
    <w:p w:rsidR="009E589A" w:rsidRPr="00614FB6" w:rsidRDefault="009E589A" w:rsidP="00221EAD">
      <w:pPr>
        <w:autoSpaceDE w:val="0"/>
        <w:autoSpaceDN w:val="0"/>
        <w:adjustRightInd w:val="0"/>
        <w:ind w:firstLine="709"/>
        <w:jc w:val="both"/>
        <w:rPr>
          <w:bCs/>
          <w:color w:val="000000"/>
        </w:rPr>
      </w:pPr>
    </w:p>
    <w:p w:rsidR="001007F8" w:rsidRDefault="00221EAD" w:rsidP="001007F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1007F8">
        <w:rPr>
          <w:rFonts w:ascii="Times New Roman" w:hAnsi="Times New Roman" w:cs="Times New Roman"/>
          <w:sz w:val="28"/>
          <w:szCs w:val="28"/>
        </w:rPr>
        <w:t>П</w:t>
      </w:r>
      <w:r w:rsidR="001007F8" w:rsidRPr="007A6089">
        <w:rPr>
          <w:rFonts w:ascii="Times New Roman" w:hAnsi="Times New Roman" w:cs="Times New Roman"/>
          <w:sz w:val="28"/>
          <w:szCs w:val="28"/>
        </w:rPr>
        <w:t>остановление вступает в силу после его официального опубликования (обнародования)</w:t>
      </w:r>
      <w:r w:rsidR="001007F8">
        <w:rPr>
          <w:rFonts w:ascii="Times New Roman" w:hAnsi="Times New Roman" w:cs="Times New Roman"/>
          <w:sz w:val="28"/>
          <w:szCs w:val="28"/>
        </w:rPr>
        <w:t>.</w:t>
      </w:r>
    </w:p>
    <w:p w:rsidR="009E589A" w:rsidRPr="007A6089" w:rsidRDefault="009E589A" w:rsidP="00221EAD">
      <w:pPr>
        <w:pStyle w:val="ConsPlusNormal"/>
        <w:widowControl/>
        <w:ind w:firstLine="709"/>
        <w:jc w:val="both"/>
        <w:rPr>
          <w:rFonts w:ascii="Times New Roman" w:hAnsi="Times New Roman" w:cs="Times New Roman"/>
          <w:sz w:val="28"/>
          <w:szCs w:val="28"/>
        </w:rPr>
      </w:pPr>
    </w:p>
    <w:p w:rsidR="00C71994" w:rsidRPr="00453716" w:rsidRDefault="00221EAD" w:rsidP="00C71994">
      <w:pPr>
        <w:autoSpaceDE w:val="0"/>
        <w:autoSpaceDN w:val="0"/>
        <w:adjustRightInd w:val="0"/>
        <w:ind w:firstLine="709"/>
        <w:jc w:val="both"/>
        <w:rPr>
          <w:lang w:bidi="ru-RU"/>
        </w:rPr>
      </w:pPr>
      <w:r>
        <w:rPr>
          <w:color w:val="000000"/>
        </w:rPr>
        <w:t xml:space="preserve"> </w:t>
      </w:r>
      <w:r>
        <w:t>5</w:t>
      </w:r>
      <w:r w:rsidRPr="007A6089">
        <w:t xml:space="preserve">. </w:t>
      </w:r>
      <w:r w:rsidR="00C71994" w:rsidRPr="00453716">
        <w:t xml:space="preserve">Контроль за выполнением постановления </w:t>
      </w:r>
      <w:r w:rsidR="00C71994">
        <w:t>возложить на начальника управления учета и отчетности администрации района О.С. Костромину</w:t>
      </w:r>
      <w:r w:rsidR="00C71994" w:rsidRPr="00453716">
        <w:t>.</w:t>
      </w:r>
    </w:p>
    <w:p w:rsidR="003D7C8A" w:rsidRDefault="003D7C8A" w:rsidP="00221EAD">
      <w:pPr>
        <w:pStyle w:val="ConsPlusNormal"/>
        <w:widowControl/>
        <w:ind w:firstLine="709"/>
        <w:jc w:val="both"/>
        <w:rPr>
          <w:rFonts w:ascii="Times New Roman" w:hAnsi="Times New Roman" w:cs="Times New Roman"/>
          <w:sz w:val="28"/>
          <w:szCs w:val="28"/>
        </w:rPr>
      </w:pPr>
    </w:p>
    <w:p w:rsidR="003D7C8A" w:rsidRDefault="003D7C8A" w:rsidP="00221EAD">
      <w:pPr>
        <w:pStyle w:val="ConsPlusNormal"/>
        <w:widowControl/>
        <w:ind w:firstLine="709"/>
        <w:jc w:val="both"/>
        <w:rPr>
          <w:rFonts w:ascii="Times New Roman" w:hAnsi="Times New Roman" w:cs="Times New Roman"/>
          <w:sz w:val="28"/>
          <w:szCs w:val="28"/>
        </w:rPr>
      </w:pPr>
    </w:p>
    <w:p w:rsidR="00C71994" w:rsidRPr="007A6089" w:rsidRDefault="00C71994" w:rsidP="00221EAD">
      <w:pPr>
        <w:pStyle w:val="ConsPlusNormal"/>
        <w:widowControl/>
        <w:ind w:firstLine="709"/>
        <w:jc w:val="both"/>
        <w:rPr>
          <w:rFonts w:ascii="Times New Roman" w:hAnsi="Times New Roman" w:cs="Times New Roman"/>
          <w:sz w:val="28"/>
          <w:szCs w:val="28"/>
        </w:rPr>
      </w:pPr>
    </w:p>
    <w:p w:rsidR="00E17CD7" w:rsidRDefault="00221EAD" w:rsidP="00DD26BD">
      <w:pPr>
        <w:jc w:val="both"/>
      </w:pPr>
      <w:r>
        <w:t xml:space="preserve">Глава района                                                                                        Б.А. </w:t>
      </w:r>
      <w:proofErr w:type="spellStart"/>
      <w:r>
        <w:t>Саломатин</w:t>
      </w:r>
      <w:proofErr w:type="spellEnd"/>
    </w:p>
    <w:p w:rsidR="00DA4DF2" w:rsidRDefault="00DA4DF2" w:rsidP="00766E29">
      <w:pPr>
        <w:ind w:firstLine="708"/>
        <w:jc w:val="both"/>
        <w:sectPr w:rsidR="00DA4DF2" w:rsidSect="00B52973">
          <w:headerReference w:type="default" r:id="rId9"/>
          <w:pgSz w:w="11907" w:h="16840" w:code="9"/>
          <w:pgMar w:top="1134" w:right="567" w:bottom="1134" w:left="1701" w:header="720" w:footer="720" w:gutter="0"/>
          <w:cols w:space="720"/>
          <w:noEndnote/>
          <w:docGrid w:linePitch="381"/>
        </w:sectPr>
      </w:pPr>
    </w:p>
    <w:p w:rsidR="00DA4DF2" w:rsidRPr="00241799" w:rsidRDefault="00DA4DF2" w:rsidP="00A45A1F">
      <w:pPr>
        <w:ind w:left="8931" w:firstLine="708"/>
        <w:jc w:val="both"/>
      </w:pPr>
      <w:proofErr w:type="gramStart"/>
      <w:r>
        <w:lastRenderedPageBreak/>
        <w:t xml:space="preserve">Приложение  </w:t>
      </w:r>
      <w:r w:rsidR="006B134D">
        <w:t>1</w:t>
      </w:r>
      <w:proofErr w:type="gramEnd"/>
      <w:r w:rsidR="006B134D">
        <w:t xml:space="preserve"> </w:t>
      </w:r>
      <w:r w:rsidRPr="00241799">
        <w:t>к постановлению</w:t>
      </w:r>
    </w:p>
    <w:p w:rsidR="00DA4DF2" w:rsidRDefault="00DA4DF2" w:rsidP="00DA4DF2">
      <w:pPr>
        <w:ind w:left="9639"/>
        <w:jc w:val="both"/>
      </w:pPr>
      <w:r w:rsidRPr="00241799">
        <w:t>администрации района</w:t>
      </w:r>
    </w:p>
    <w:p w:rsidR="00D253FD" w:rsidRDefault="00D253FD" w:rsidP="00DA4DF2">
      <w:pPr>
        <w:ind w:left="9639"/>
        <w:jc w:val="both"/>
      </w:pPr>
      <w:r>
        <w:t>от ______________ № ______</w:t>
      </w:r>
    </w:p>
    <w:p w:rsidR="00097FC4" w:rsidRDefault="00097FC4" w:rsidP="00DA4DF2">
      <w:pPr>
        <w:ind w:left="9639"/>
        <w:jc w:val="both"/>
      </w:pPr>
      <w:r>
        <w:t xml:space="preserve"> </w:t>
      </w:r>
    </w:p>
    <w:p w:rsidR="00DA4DF2" w:rsidRDefault="00A85C62" w:rsidP="006B134D">
      <w:pPr>
        <w:ind w:left="9639"/>
        <w:jc w:val="both"/>
        <w:rPr>
          <w:b/>
          <w:bCs/>
          <w:sz w:val="24"/>
          <w:szCs w:val="24"/>
        </w:rPr>
      </w:pPr>
      <w:r>
        <w:tab/>
      </w:r>
      <w:r>
        <w:tab/>
      </w:r>
      <w:r>
        <w:tab/>
      </w:r>
      <w:r>
        <w:tab/>
      </w:r>
      <w:r>
        <w:tab/>
      </w:r>
    </w:p>
    <w:p w:rsidR="006B134D" w:rsidRPr="008B259A" w:rsidRDefault="006B134D" w:rsidP="006B134D">
      <w:pPr>
        <w:jc w:val="center"/>
        <w:rPr>
          <w:b/>
        </w:rPr>
      </w:pPr>
      <w:r w:rsidRPr="008B259A">
        <w:rPr>
          <w:b/>
        </w:rPr>
        <w:t>Изменения,</w:t>
      </w:r>
      <w:r w:rsidR="00D253FD" w:rsidRPr="008B259A">
        <w:rPr>
          <w:b/>
        </w:rPr>
        <w:t xml:space="preserve"> </w:t>
      </w:r>
    </w:p>
    <w:p w:rsidR="006B134D" w:rsidRDefault="006B134D" w:rsidP="00A45A1F">
      <w:pPr>
        <w:widowControl w:val="0"/>
        <w:autoSpaceDE w:val="0"/>
        <w:autoSpaceDN w:val="0"/>
        <w:jc w:val="center"/>
        <w:rPr>
          <w:b/>
          <w:szCs w:val="24"/>
        </w:rPr>
      </w:pPr>
      <w:r w:rsidRPr="008B259A">
        <w:rPr>
          <w:b/>
        </w:rPr>
        <w:t xml:space="preserve">которые вносятся в </w:t>
      </w:r>
      <w:r w:rsidRPr="008B259A">
        <w:rPr>
          <w:rFonts w:eastAsiaTheme="minorEastAsia"/>
          <w:b/>
        </w:rPr>
        <w:t xml:space="preserve">Паспорт муниципальной программы </w:t>
      </w:r>
    </w:p>
    <w:p w:rsidR="006B134D" w:rsidRDefault="006B134D" w:rsidP="006B134D">
      <w:pPr>
        <w:widowControl w:val="0"/>
        <w:autoSpaceDE w:val="0"/>
        <w:autoSpaceDN w:val="0"/>
        <w:rPr>
          <w:b/>
          <w:szCs w:val="24"/>
        </w:rPr>
      </w:pPr>
      <w:r>
        <w:rPr>
          <w:b/>
          <w:szCs w:val="24"/>
        </w:rPr>
        <w:t>«</w:t>
      </w:r>
      <w:r w:rsidRPr="0018258C">
        <w:rPr>
          <w:b/>
          <w:szCs w:val="24"/>
        </w:rPr>
        <w:t xml:space="preserve"> </w:t>
      </w:r>
    </w:p>
    <w:tbl>
      <w:tblPr>
        <w:tblW w:w="1502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3544"/>
        <w:gridCol w:w="2129"/>
        <w:gridCol w:w="1415"/>
        <w:gridCol w:w="1417"/>
        <w:gridCol w:w="1701"/>
        <w:gridCol w:w="1701"/>
        <w:gridCol w:w="1290"/>
        <w:gridCol w:w="1829"/>
      </w:tblGrid>
      <w:tr w:rsidR="006B134D" w:rsidRPr="000067B9" w:rsidTr="00A721B8">
        <w:trPr>
          <w:trHeight w:val="20"/>
        </w:trPr>
        <w:tc>
          <w:tcPr>
            <w:tcW w:w="3544" w:type="dxa"/>
            <w:vMerge w:val="restart"/>
          </w:tcPr>
          <w:p w:rsidR="006B134D" w:rsidRPr="000067B9" w:rsidRDefault="006B134D" w:rsidP="00A721B8">
            <w:pPr>
              <w:widowControl w:val="0"/>
              <w:autoSpaceDE w:val="0"/>
              <w:autoSpaceDN w:val="0"/>
              <w:contextualSpacing/>
              <w:jc w:val="center"/>
              <w:rPr>
                <w:sz w:val="24"/>
                <w:szCs w:val="24"/>
              </w:rPr>
            </w:pPr>
            <w:r w:rsidRPr="000067B9">
              <w:rPr>
                <w:sz w:val="24"/>
                <w:szCs w:val="24"/>
              </w:rPr>
              <w:t>Параметры финансового обеспечения муниципальной программы</w:t>
            </w:r>
          </w:p>
          <w:p w:rsidR="006B134D" w:rsidRPr="000067B9" w:rsidRDefault="006B134D" w:rsidP="00A721B8">
            <w:pPr>
              <w:widowControl w:val="0"/>
              <w:autoSpaceDE w:val="0"/>
              <w:autoSpaceDN w:val="0"/>
              <w:contextualSpacing/>
              <w:jc w:val="center"/>
              <w:rPr>
                <w:sz w:val="24"/>
                <w:szCs w:val="24"/>
              </w:rPr>
            </w:pPr>
          </w:p>
          <w:p w:rsidR="006B134D" w:rsidRPr="000067B9" w:rsidRDefault="006B134D" w:rsidP="00A721B8">
            <w:pPr>
              <w:widowControl w:val="0"/>
              <w:autoSpaceDE w:val="0"/>
              <w:autoSpaceDN w:val="0"/>
              <w:ind w:firstLine="160"/>
              <w:contextualSpacing/>
              <w:rPr>
                <w:sz w:val="24"/>
                <w:szCs w:val="24"/>
              </w:rPr>
            </w:pPr>
          </w:p>
        </w:tc>
        <w:tc>
          <w:tcPr>
            <w:tcW w:w="2129" w:type="dxa"/>
            <w:vMerge w:val="restart"/>
          </w:tcPr>
          <w:p w:rsidR="006B134D" w:rsidRPr="000067B9" w:rsidRDefault="006B134D" w:rsidP="00A721B8">
            <w:pPr>
              <w:widowControl w:val="0"/>
              <w:autoSpaceDE w:val="0"/>
              <w:autoSpaceDN w:val="0"/>
              <w:ind w:firstLine="153"/>
              <w:jc w:val="center"/>
              <w:rPr>
                <w:sz w:val="24"/>
                <w:szCs w:val="24"/>
              </w:rPr>
            </w:pPr>
            <w:r w:rsidRPr="000067B9">
              <w:rPr>
                <w:sz w:val="24"/>
                <w:szCs w:val="24"/>
              </w:rPr>
              <w:t>Источники финансирования</w:t>
            </w:r>
          </w:p>
        </w:tc>
        <w:tc>
          <w:tcPr>
            <w:tcW w:w="9353" w:type="dxa"/>
            <w:gridSpan w:val="6"/>
          </w:tcPr>
          <w:p w:rsidR="006B134D" w:rsidRPr="000067B9" w:rsidRDefault="006B134D" w:rsidP="00A721B8">
            <w:pPr>
              <w:widowControl w:val="0"/>
              <w:autoSpaceDE w:val="0"/>
              <w:autoSpaceDN w:val="0"/>
              <w:jc w:val="center"/>
              <w:rPr>
                <w:sz w:val="24"/>
                <w:szCs w:val="24"/>
              </w:rPr>
            </w:pPr>
            <w:r w:rsidRPr="000067B9">
              <w:rPr>
                <w:sz w:val="24"/>
                <w:szCs w:val="24"/>
              </w:rPr>
              <w:t xml:space="preserve">Расходы по годам (тыс. рублей) </w:t>
            </w:r>
          </w:p>
        </w:tc>
      </w:tr>
      <w:tr w:rsidR="006B134D" w:rsidRPr="000067B9" w:rsidTr="00A721B8">
        <w:trPr>
          <w:trHeight w:val="453"/>
        </w:trPr>
        <w:tc>
          <w:tcPr>
            <w:tcW w:w="3544" w:type="dxa"/>
            <w:vMerge/>
          </w:tcPr>
          <w:p w:rsidR="006B134D" w:rsidRPr="000067B9" w:rsidRDefault="006B134D" w:rsidP="00A721B8">
            <w:pPr>
              <w:widowControl w:val="0"/>
              <w:autoSpaceDE w:val="0"/>
              <w:autoSpaceDN w:val="0"/>
              <w:ind w:firstLine="160"/>
              <w:contextualSpacing/>
              <w:jc w:val="both"/>
              <w:rPr>
                <w:sz w:val="24"/>
                <w:szCs w:val="24"/>
              </w:rPr>
            </w:pPr>
          </w:p>
        </w:tc>
        <w:tc>
          <w:tcPr>
            <w:tcW w:w="2129" w:type="dxa"/>
            <w:vMerge/>
          </w:tcPr>
          <w:p w:rsidR="006B134D" w:rsidRPr="000067B9" w:rsidRDefault="006B134D" w:rsidP="00A721B8">
            <w:pPr>
              <w:widowControl w:val="0"/>
              <w:autoSpaceDE w:val="0"/>
              <w:autoSpaceDN w:val="0"/>
              <w:ind w:firstLine="153"/>
              <w:jc w:val="both"/>
              <w:rPr>
                <w:sz w:val="24"/>
                <w:szCs w:val="24"/>
              </w:rPr>
            </w:pPr>
          </w:p>
        </w:tc>
        <w:tc>
          <w:tcPr>
            <w:tcW w:w="1415" w:type="dxa"/>
          </w:tcPr>
          <w:p w:rsidR="006B134D" w:rsidRPr="000067B9" w:rsidRDefault="006B134D" w:rsidP="00A721B8">
            <w:pPr>
              <w:widowControl w:val="0"/>
              <w:autoSpaceDE w:val="0"/>
              <w:autoSpaceDN w:val="0"/>
              <w:jc w:val="center"/>
              <w:rPr>
                <w:sz w:val="24"/>
                <w:szCs w:val="24"/>
              </w:rPr>
            </w:pPr>
            <w:r w:rsidRPr="000067B9">
              <w:rPr>
                <w:sz w:val="24"/>
                <w:szCs w:val="24"/>
              </w:rPr>
              <w:t>Всего</w:t>
            </w:r>
          </w:p>
        </w:tc>
        <w:tc>
          <w:tcPr>
            <w:tcW w:w="1417" w:type="dxa"/>
          </w:tcPr>
          <w:p w:rsidR="006B134D" w:rsidRPr="000067B9" w:rsidRDefault="006B134D" w:rsidP="00A721B8">
            <w:pPr>
              <w:widowControl w:val="0"/>
              <w:autoSpaceDE w:val="0"/>
              <w:autoSpaceDN w:val="0"/>
              <w:jc w:val="center"/>
              <w:rPr>
                <w:sz w:val="24"/>
                <w:szCs w:val="24"/>
              </w:rPr>
            </w:pPr>
            <w:r w:rsidRPr="000067B9">
              <w:rPr>
                <w:sz w:val="24"/>
                <w:szCs w:val="24"/>
              </w:rPr>
              <w:t>20</w:t>
            </w:r>
            <w:r w:rsidRPr="000067B9">
              <w:rPr>
                <w:sz w:val="24"/>
                <w:szCs w:val="24"/>
              </w:rPr>
              <w:softHyphen/>
              <w:t>22</w:t>
            </w:r>
          </w:p>
        </w:tc>
        <w:tc>
          <w:tcPr>
            <w:tcW w:w="1701" w:type="dxa"/>
          </w:tcPr>
          <w:p w:rsidR="006B134D" w:rsidRPr="000067B9" w:rsidRDefault="006B134D" w:rsidP="00A721B8">
            <w:pPr>
              <w:widowControl w:val="0"/>
              <w:autoSpaceDE w:val="0"/>
              <w:autoSpaceDN w:val="0"/>
              <w:jc w:val="center"/>
              <w:rPr>
                <w:sz w:val="24"/>
                <w:szCs w:val="24"/>
              </w:rPr>
            </w:pPr>
            <w:r w:rsidRPr="000067B9">
              <w:rPr>
                <w:sz w:val="24"/>
                <w:szCs w:val="24"/>
              </w:rPr>
              <w:t>2023</w:t>
            </w:r>
          </w:p>
        </w:tc>
        <w:tc>
          <w:tcPr>
            <w:tcW w:w="1701" w:type="dxa"/>
          </w:tcPr>
          <w:p w:rsidR="006B134D" w:rsidRPr="000067B9" w:rsidRDefault="006B134D" w:rsidP="00A721B8">
            <w:pPr>
              <w:widowControl w:val="0"/>
              <w:autoSpaceDE w:val="0"/>
              <w:autoSpaceDN w:val="0"/>
              <w:jc w:val="center"/>
              <w:rPr>
                <w:sz w:val="24"/>
                <w:szCs w:val="24"/>
              </w:rPr>
            </w:pPr>
            <w:r w:rsidRPr="000067B9">
              <w:rPr>
                <w:sz w:val="24"/>
                <w:szCs w:val="24"/>
              </w:rPr>
              <w:t>2024</w:t>
            </w:r>
          </w:p>
        </w:tc>
        <w:tc>
          <w:tcPr>
            <w:tcW w:w="1290" w:type="dxa"/>
          </w:tcPr>
          <w:p w:rsidR="006B134D" w:rsidRPr="000067B9" w:rsidRDefault="006B134D" w:rsidP="00A721B8">
            <w:pPr>
              <w:widowControl w:val="0"/>
              <w:autoSpaceDE w:val="0"/>
              <w:autoSpaceDN w:val="0"/>
              <w:adjustRightInd w:val="0"/>
              <w:ind w:firstLine="3"/>
              <w:jc w:val="center"/>
              <w:rPr>
                <w:sz w:val="24"/>
                <w:szCs w:val="24"/>
              </w:rPr>
            </w:pPr>
            <w:r w:rsidRPr="000067B9">
              <w:rPr>
                <w:sz w:val="24"/>
                <w:szCs w:val="24"/>
              </w:rPr>
              <w:t>2025</w:t>
            </w:r>
          </w:p>
        </w:tc>
        <w:tc>
          <w:tcPr>
            <w:tcW w:w="1829" w:type="dxa"/>
          </w:tcPr>
          <w:p w:rsidR="006B134D" w:rsidRPr="000067B9" w:rsidRDefault="006B134D" w:rsidP="00A721B8">
            <w:pPr>
              <w:widowControl w:val="0"/>
              <w:autoSpaceDE w:val="0"/>
              <w:autoSpaceDN w:val="0"/>
              <w:adjustRightInd w:val="0"/>
              <w:jc w:val="center"/>
              <w:rPr>
                <w:sz w:val="24"/>
                <w:szCs w:val="24"/>
              </w:rPr>
            </w:pPr>
            <w:r w:rsidRPr="000067B9">
              <w:rPr>
                <w:sz w:val="24"/>
                <w:szCs w:val="24"/>
              </w:rPr>
              <w:t xml:space="preserve">2026- 2030 </w:t>
            </w:r>
          </w:p>
        </w:tc>
      </w:tr>
      <w:tr w:rsidR="00473797" w:rsidRPr="000067B9" w:rsidTr="008B259A">
        <w:trPr>
          <w:trHeight w:val="20"/>
        </w:trPr>
        <w:tc>
          <w:tcPr>
            <w:tcW w:w="3544" w:type="dxa"/>
            <w:vMerge/>
          </w:tcPr>
          <w:p w:rsidR="00473797" w:rsidRPr="000067B9" w:rsidRDefault="00473797" w:rsidP="00473797">
            <w:pPr>
              <w:widowControl w:val="0"/>
              <w:autoSpaceDE w:val="0"/>
              <w:autoSpaceDN w:val="0"/>
              <w:ind w:firstLine="160"/>
              <w:contextualSpacing/>
              <w:jc w:val="both"/>
              <w:rPr>
                <w:sz w:val="24"/>
                <w:szCs w:val="24"/>
              </w:rPr>
            </w:pPr>
          </w:p>
        </w:tc>
        <w:tc>
          <w:tcPr>
            <w:tcW w:w="2129" w:type="dxa"/>
          </w:tcPr>
          <w:p w:rsidR="00473797" w:rsidRPr="000067B9" w:rsidRDefault="00473797" w:rsidP="00473797">
            <w:pPr>
              <w:widowControl w:val="0"/>
              <w:autoSpaceDE w:val="0"/>
              <w:autoSpaceDN w:val="0"/>
              <w:jc w:val="both"/>
              <w:rPr>
                <w:sz w:val="24"/>
                <w:szCs w:val="24"/>
              </w:rPr>
            </w:pPr>
            <w:r w:rsidRPr="000067B9">
              <w:rPr>
                <w:sz w:val="24"/>
                <w:szCs w:val="24"/>
              </w:rPr>
              <w:t>всего</w:t>
            </w:r>
          </w:p>
        </w:tc>
        <w:tc>
          <w:tcPr>
            <w:tcW w:w="1415" w:type="dxa"/>
            <w:vAlign w:val="center"/>
          </w:tcPr>
          <w:p w:rsidR="00473797" w:rsidRPr="00473797" w:rsidRDefault="00473797" w:rsidP="00473797">
            <w:pPr>
              <w:jc w:val="center"/>
              <w:rPr>
                <w:sz w:val="24"/>
                <w:szCs w:val="24"/>
              </w:rPr>
            </w:pPr>
            <w:r w:rsidRPr="00473797">
              <w:rPr>
                <w:sz w:val="24"/>
                <w:szCs w:val="24"/>
              </w:rPr>
              <w:t>6 852 387,6</w:t>
            </w:r>
          </w:p>
        </w:tc>
        <w:tc>
          <w:tcPr>
            <w:tcW w:w="1417" w:type="dxa"/>
            <w:vAlign w:val="center"/>
          </w:tcPr>
          <w:p w:rsidR="00473797" w:rsidRPr="00473797" w:rsidRDefault="00473797" w:rsidP="00473797">
            <w:pPr>
              <w:jc w:val="center"/>
              <w:rPr>
                <w:sz w:val="24"/>
                <w:szCs w:val="24"/>
              </w:rPr>
            </w:pPr>
            <w:r w:rsidRPr="00473797">
              <w:rPr>
                <w:sz w:val="24"/>
                <w:szCs w:val="24"/>
              </w:rPr>
              <w:t>853 578,1</w:t>
            </w:r>
          </w:p>
        </w:tc>
        <w:tc>
          <w:tcPr>
            <w:tcW w:w="1701" w:type="dxa"/>
            <w:vAlign w:val="center"/>
          </w:tcPr>
          <w:p w:rsidR="00473797" w:rsidRPr="00473797" w:rsidRDefault="00473797" w:rsidP="00473797">
            <w:pPr>
              <w:jc w:val="center"/>
              <w:rPr>
                <w:sz w:val="24"/>
                <w:szCs w:val="24"/>
              </w:rPr>
            </w:pPr>
            <w:r w:rsidRPr="00473797">
              <w:rPr>
                <w:sz w:val="24"/>
                <w:szCs w:val="24"/>
              </w:rPr>
              <w:t>915 334,0</w:t>
            </w:r>
          </w:p>
        </w:tc>
        <w:tc>
          <w:tcPr>
            <w:tcW w:w="1701" w:type="dxa"/>
            <w:vAlign w:val="center"/>
          </w:tcPr>
          <w:p w:rsidR="00473797" w:rsidRPr="00473797" w:rsidRDefault="00473797" w:rsidP="00473797">
            <w:pPr>
              <w:jc w:val="center"/>
              <w:rPr>
                <w:sz w:val="24"/>
                <w:szCs w:val="24"/>
              </w:rPr>
            </w:pPr>
            <w:r w:rsidRPr="00473797">
              <w:rPr>
                <w:sz w:val="24"/>
                <w:szCs w:val="24"/>
              </w:rPr>
              <w:t>738 211,5</w:t>
            </w:r>
          </w:p>
        </w:tc>
        <w:tc>
          <w:tcPr>
            <w:tcW w:w="1290" w:type="dxa"/>
            <w:vAlign w:val="center"/>
          </w:tcPr>
          <w:p w:rsidR="00473797" w:rsidRPr="00473797" w:rsidRDefault="00473797" w:rsidP="00473797">
            <w:pPr>
              <w:jc w:val="center"/>
              <w:rPr>
                <w:sz w:val="24"/>
                <w:szCs w:val="24"/>
              </w:rPr>
            </w:pPr>
            <w:r w:rsidRPr="00473797">
              <w:rPr>
                <w:sz w:val="24"/>
                <w:szCs w:val="24"/>
              </w:rPr>
              <w:t>721 084,0</w:t>
            </w:r>
          </w:p>
        </w:tc>
        <w:tc>
          <w:tcPr>
            <w:tcW w:w="1829" w:type="dxa"/>
            <w:vAlign w:val="center"/>
          </w:tcPr>
          <w:p w:rsidR="00473797" w:rsidRPr="00473797" w:rsidRDefault="00473797" w:rsidP="00473797">
            <w:pPr>
              <w:jc w:val="center"/>
              <w:rPr>
                <w:sz w:val="24"/>
                <w:szCs w:val="24"/>
              </w:rPr>
            </w:pPr>
            <w:r w:rsidRPr="00473797">
              <w:rPr>
                <w:sz w:val="24"/>
                <w:szCs w:val="24"/>
              </w:rPr>
              <w:t>3 624 180,0</w:t>
            </w:r>
          </w:p>
        </w:tc>
      </w:tr>
      <w:tr w:rsidR="00473797" w:rsidRPr="000067B9" w:rsidTr="008B259A">
        <w:trPr>
          <w:trHeight w:val="177"/>
        </w:trPr>
        <w:tc>
          <w:tcPr>
            <w:tcW w:w="3544" w:type="dxa"/>
            <w:vMerge/>
          </w:tcPr>
          <w:p w:rsidR="00473797" w:rsidRPr="000067B9" w:rsidRDefault="00473797" w:rsidP="00473797">
            <w:pPr>
              <w:widowControl w:val="0"/>
              <w:autoSpaceDE w:val="0"/>
              <w:autoSpaceDN w:val="0"/>
              <w:ind w:firstLine="160"/>
              <w:contextualSpacing/>
              <w:jc w:val="both"/>
              <w:rPr>
                <w:sz w:val="24"/>
                <w:szCs w:val="24"/>
              </w:rPr>
            </w:pPr>
          </w:p>
        </w:tc>
        <w:tc>
          <w:tcPr>
            <w:tcW w:w="2129" w:type="dxa"/>
          </w:tcPr>
          <w:p w:rsidR="00473797" w:rsidRPr="000067B9" w:rsidRDefault="00473797" w:rsidP="00473797">
            <w:pPr>
              <w:widowControl w:val="0"/>
              <w:autoSpaceDE w:val="0"/>
              <w:autoSpaceDN w:val="0"/>
              <w:rPr>
                <w:sz w:val="24"/>
                <w:szCs w:val="24"/>
              </w:rPr>
            </w:pPr>
            <w:r w:rsidRPr="000067B9">
              <w:rPr>
                <w:sz w:val="24"/>
                <w:szCs w:val="24"/>
              </w:rPr>
              <w:t>федеральный бюджет</w:t>
            </w:r>
          </w:p>
        </w:tc>
        <w:tc>
          <w:tcPr>
            <w:tcW w:w="1415" w:type="dxa"/>
            <w:vAlign w:val="center"/>
          </w:tcPr>
          <w:p w:rsidR="00473797" w:rsidRPr="00473797" w:rsidRDefault="00473797" w:rsidP="00473797">
            <w:pPr>
              <w:jc w:val="center"/>
              <w:rPr>
                <w:sz w:val="24"/>
                <w:szCs w:val="24"/>
              </w:rPr>
            </w:pPr>
            <w:r w:rsidRPr="00473797">
              <w:rPr>
                <w:sz w:val="24"/>
                <w:szCs w:val="24"/>
              </w:rPr>
              <w:t>17 665,3</w:t>
            </w:r>
          </w:p>
        </w:tc>
        <w:tc>
          <w:tcPr>
            <w:tcW w:w="1417" w:type="dxa"/>
            <w:vAlign w:val="center"/>
          </w:tcPr>
          <w:p w:rsidR="00473797" w:rsidRPr="00473797" w:rsidRDefault="00473797" w:rsidP="00473797">
            <w:pPr>
              <w:jc w:val="center"/>
              <w:rPr>
                <w:sz w:val="24"/>
                <w:szCs w:val="24"/>
              </w:rPr>
            </w:pPr>
            <w:r w:rsidRPr="00473797">
              <w:rPr>
                <w:sz w:val="24"/>
                <w:szCs w:val="24"/>
              </w:rPr>
              <w:t>4 091,3</w:t>
            </w:r>
          </w:p>
        </w:tc>
        <w:tc>
          <w:tcPr>
            <w:tcW w:w="1701" w:type="dxa"/>
            <w:vAlign w:val="center"/>
          </w:tcPr>
          <w:p w:rsidR="00473797" w:rsidRPr="00473797" w:rsidRDefault="00473797" w:rsidP="00473797">
            <w:pPr>
              <w:jc w:val="center"/>
              <w:rPr>
                <w:sz w:val="24"/>
                <w:szCs w:val="24"/>
              </w:rPr>
            </w:pPr>
            <w:r w:rsidRPr="00473797">
              <w:rPr>
                <w:sz w:val="24"/>
                <w:szCs w:val="24"/>
              </w:rPr>
              <w:t>4 408,5</w:t>
            </w:r>
          </w:p>
        </w:tc>
        <w:tc>
          <w:tcPr>
            <w:tcW w:w="1701" w:type="dxa"/>
            <w:vAlign w:val="center"/>
          </w:tcPr>
          <w:p w:rsidR="00473797" w:rsidRPr="00473797" w:rsidRDefault="00473797" w:rsidP="00473797">
            <w:pPr>
              <w:jc w:val="center"/>
              <w:rPr>
                <w:sz w:val="24"/>
                <w:szCs w:val="24"/>
              </w:rPr>
            </w:pPr>
            <w:r w:rsidRPr="00473797">
              <w:rPr>
                <w:sz w:val="24"/>
                <w:szCs w:val="24"/>
              </w:rPr>
              <w:t>4 335,4</w:t>
            </w:r>
          </w:p>
        </w:tc>
        <w:tc>
          <w:tcPr>
            <w:tcW w:w="1290" w:type="dxa"/>
            <w:vAlign w:val="center"/>
          </w:tcPr>
          <w:p w:rsidR="00473797" w:rsidRPr="00473797" w:rsidRDefault="00473797" w:rsidP="00473797">
            <w:pPr>
              <w:jc w:val="center"/>
              <w:rPr>
                <w:sz w:val="24"/>
                <w:szCs w:val="24"/>
              </w:rPr>
            </w:pPr>
            <w:r w:rsidRPr="00473797">
              <w:rPr>
                <w:sz w:val="24"/>
                <w:szCs w:val="24"/>
              </w:rPr>
              <w:t>4 830,1</w:t>
            </w:r>
          </w:p>
        </w:tc>
        <w:tc>
          <w:tcPr>
            <w:tcW w:w="1829" w:type="dxa"/>
            <w:vAlign w:val="center"/>
          </w:tcPr>
          <w:p w:rsidR="00473797" w:rsidRPr="00473797" w:rsidRDefault="00473797" w:rsidP="00473797">
            <w:pPr>
              <w:jc w:val="center"/>
              <w:rPr>
                <w:sz w:val="24"/>
                <w:szCs w:val="24"/>
              </w:rPr>
            </w:pPr>
            <w:r w:rsidRPr="00473797">
              <w:rPr>
                <w:sz w:val="24"/>
                <w:szCs w:val="24"/>
              </w:rPr>
              <w:t>0,0</w:t>
            </w:r>
          </w:p>
        </w:tc>
      </w:tr>
      <w:tr w:rsidR="00473797" w:rsidRPr="000067B9" w:rsidTr="008B259A">
        <w:trPr>
          <w:trHeight w:val="20"/>
        </w:trPr>
        <w:tc>
          <w:tcPr>
            <w:tcW w:w="3544" w:type="dxa"/>
            <w:vMerge/>
          </w:tcPr>
          <w:p w:rsidR="00473797" w:rsidRPr="000067B9" w:rsidRDefault="00473797" w:rsidP="00473797">
            <w:pPr>
              <w:widowControl w:val="0"/>
              <w:autoSpaceDE w:val="0"/>
              <w:autoSpaceDN w:val="0"/>
              <w:ind w:firstLine="160"/>
              <w:contextualSpacing/>
              <w:jc w:val="both"/>
              <w:rPr>
                <w:sz w:val="24"/>
                <w:szCs w:val="24"/>
              </w:rPr>
            </w:pPr>
          </w:p>
        </w:tc>
        <w:tc>
          <w:tcPr>
            <w:tcW w:w="2129" w:type="dxa"/>
          </w:tcPr>
          <w:p w:rsidR="00473797" w:rsidRPr="000067B9" w:rsidRDefault="00473797" w:rsidP="00473797">
            <w:pPr>
              <w:widowControl w:val="0"/>
              <w:autoSpaceDE w:val="0"/>
              <w:autoSpaceDN w:val="0"/>
              <w:jc w:val="both"/>
              <w:rPr>
                <w:sz w:val="24"/>
                <w:szCs w:val="24"/>
              </w:rPr>
            </w:pPr>
            <w:r w:rsidRPr="000067B9">
              <w:rPr>
                <w:sz w:val="24"/>
                <w:szCs w:val="24"/>
              </w:rPr>
              <w:t>бюджет автономного округа</w:t>
            </w:r>
          </w:p>
        </w:tc>
        <w:tc>
          <w:tcPr>
            <w:tcW w:w="1415" w:type="dxa"/>
            <w:vAlign w:val="center"/>
          </w:tcPr>
          <w:p w:rsidR="00473797" w:rsidRPr="00473797" w:rsidRDefault="00473797" w:rsidP="00473797">
            <w:pPr>
              <w:jc w:val="center"/>
              <w:rPr>
                <w:sz w:val="24"/>
                <w:szCs w:val="24"/>
              </w:rPr>
            </w:pPr>
            <w:r w:rsidRPr="00473797">
              <w:rPr>
                <w:sz w:val="24"/>
                <w:szCs w:val="24"/>
              </w:rPr>
              <w:t>114 365,9</w:t>
            </w:r>
          </w:p>
        </w:tc>
        <w:tc>
          <w:tcPr>
            <w:tcW w:w="1417" w:type="dxa"/>
            <w:vAlign w:val="center"/>
          </w:tcPr>
          <w:p w:rsidR="00473797" w:rsidRPr="00473797" w:rsidRDefault="00473797" w:rsidP="00473797">
            <w:pPr>
              <w:jc w:val="center"/>
              <w:rPr>
                <w:sz w:val="24"/>
                <w:szCs w:val="24"/>
              </w:rPr>
            </w:pPr>
            <w:r w:rsidRPr="00473797">
              <w:rPr>
                <w:sz w:val="24"/>
                <w:szCs w:val="24"/>
              </w:rPr>
              <w:t>56 361,8</w:t>
            </w:r>
          </w:p>
        </w:tc>
        <w:tc>
          <w:tcPr>
            <w:tcW w:w="1701" w:type="dxa"/>
            <w:vAlign w:val="center"/>
          </w:tcPr>
          <w:p w:rsidR="00473797" w:rsidRPr="00473797" w:rsidRDefault="00473797" w:rsidP="00473797">
            <w:pPr>
              <w:jc w:val="center"/>
              <w:rPr>
                <w:sz w:val="24"/>
                <w:szCs w:val="24"/>
              </w:rPr>
            </w:pPr>
            <w:r w:rsidRPr="00473797">
              <w:rPr>
                <w:sz w:val="24"/>
                <w:szCs w:val="24"/>
              </w:rPr>
              <w:t>20 302,8</w:t>
            </w:r>
          </w:p>
        </w:tc>
        <w:tc>
          <w:tcPr>
            <w:tcW w:w="1701" w:type="dxa"/>
            <w:vAlign w:val="center"/>
          </w:tcPr>
          <w:p w:rsidR="00473797" w:rsidRPr="00473797" w:rsidRDefault="00473797" w:rsidP="00473797">
            <w:pPr>
              <w:jc w:val="center"/>
              <w:rPr>
                <w:sz w:val="24"/>
                <w:szCs w:val="24"/>
              </w:rPr>
            </w:pPr>
            <w:r w:rsidRPr="00473797">
              <w:rPr>
                <w:sz w:val="24"/>
                <w:szCs w:val="24"/>
              </w:rPr>
              <w:t>19 402,3</w:t>
            </w:r>
          </w:p>
        </w:tc>
        <w:tc>
          <w:tcPr>
            <w:tcW w:w="1290" w:type="dxa"/>
            <w:vAlign w:val="center"/>
          </w:tcPr>
          <w:p w:rsidR="00473797" w:rsidRPr="00473797" w:rsidRDefault="00473797" w:rsidP="00473797">
            <w:pPr>
              <w:jc w:val="center"/>
              <w:rPr>
                <w:sz w:val="24"/>
                <w:szCs w:val="24"/>
              </w:rPr>
            </w:pPr>
            <w:r w:rsidRPr="00473797">
              <w:rPr>
                <w:sz w:val="24"/>
                <w:szCs w:val="24"/>
              </w:rPr>
              <w:t>18 299,0</w:t>
            </w:r>
          </w:p>
        </w:tc>
        <w:tc>
          <w:tcPr>
            <w:tcW w:w="1829" w:type="dxa"/>
            <w:vAlign w:val="center"/>
          </w:tcPr>
          <w:p w:rsidR="00473797" w:rsidRPr="00473797" w:rsidRDefault="00473797" w:rsidP="00473797">
            <w:pPr>
              <w:jc w:val="center"/>
              <w:rPr>
                <w:sz w:val="24"/>
                <w:szCs w:val="24"/>
              </w:rPr>
            </w:pPr>
            <w:r w:rsidRPr="00473797">
              <w:rPr>
                <w:sz w:val="24"/>
                <w:szCs w:val="24"/>
              </w:rPr>
              <w:t>0,0</w:t>
            </w:r>
          </w:p>
        </w:tc>
      </w:tr>
      <w:tr w:rsidR="00473797" w:rsidRPr="000067B9" w:rsidTr="008B259A">
        <w:trPr>
          <w:trHeight w:val="20"/>
        </w:trPr>
        <w:tc>
          <w:tcPr>
            <w:tcW w:w="3544" w:type="dxa"/>
            <w:vMerge/>
          </w:tcPr>
          <w:p w:rsidR="00473797" w:rsidRPr="000067B9" w:rsidRDefault="00473797" w:rsidP="00473797">
            <w:pPr>
              <w:widowControl w:val="0"/>
              <w:autoSpaceDE w:val="0"/>
              <w:autoSpaceDN w:val="0"/>
              <w:ind w:firstLine="160"/>
              <w:contextualSpacing/>
              <w:jc w:val="both"/>
              <w:rPr>
                <w:sz w:val="24"/>
                <w:szCs w:val="24"/>
              </w:rPr>
            </w:pPr>
          </w:p>
        </w:tc>
        <w:tc>
          <w:tcPr>
            <w:tcW w:w="2129" w:type="dxa"/>
          </w:tcPr>
          <w:p w:rsidR="00473797" w:rsidRPr="000067B9" w:rsidRDefault="00473797" w:rsidP="00473797">
            <w:pPr>
              <w:widowControl w:val="0"/>
              <w:autoSpaceDE w:val="0"/>
              <w:autoSpaceDN w:val="0"/>
              <w:jc w:val="both"/>
              <w:rPr>
                <w:sz w:val="24"/>
                <w:szCs w:val="24"/>
              </w:rPr>
            </w:pPr>
            <w:r w:rsidRPr="000067B9">
              <w:rPr>
                <w:sz w:val="24"/>
                <w:szCs w:val="24"/>
              </w:rPr>
              <w:t>местный бюджет</w:t>
            </w:r>
          </w:p>
        </w:tc>
        <w:tc>
          <w:tcPr>
            <w:tcW w:w="1415" w:type="dxa"/>
            <w:vAlign w:val="center"/>
          </w:tcPr>
          <w:p w:rsidR="00473797" w:rsidRPr="00473797" w:rsidRDefault="00473797" w:rsidP="00473797">
            <w:pPr>
              <w:jc w:val="center"/>
              <w:rPr>
                <w:sz w:val="24"/>
                <w:szCs w:val="24"/>
              </w:rPr>
            </w:pPr>
            <w:r w:rsidRPr="00473797">
              <w:rPr>
                <w:sz w:val="24"/>
                <w:szCs w:val="24"/>
              </w:rPr>
              <w:t>6 720 356,4</w:t>
            </w:r>
          </w:p>
        </w:tc>
        <w:tc>
          <w:tcPr>
            <w:tcW w:w="1417" w:type="dxa"/>
            <w:vAlign w:val="center"/>
          </w:tcPr>
          <w:p w:rsidR="00473797" w:rsidRPr="00473797" w:rsidRDefault="00473797" w:rsidP="00473797">
            <w:pPr>
              <w:jc w:val="center"/>
              <w:rPr>
                <w:sz w:val="24"/>
                <w:szCs w:val="24"/>
              </w:rPr>
            </w:pPr>
            <w:r w:rsidRPr="00473797">
              <w:rPr>
                <w:sz w:val="24"/>
                <w:szCs w:val="24"/>
              </w:rPr>
              <w:t>793 125,0</w:t>
            </w:r>
          </w:p>
        </w:tc>
        <w:tc>
          <w:tcPr>
            <w:tcW w:w="1701" w:type="dxa"/>
            <w:vAlign w:val="center"/>
          </w:tcPr>
          <w:p w:rsidR="00473797" w:rsidRPr="00473797" w:rsidRDefault="00473797" w:rsidP="00473797">
            <w:pPr>
              <w:jc w:val="center"/>
              <w:rPr>
                <w:sz w:val="24"/>
                <w:szCs w:val="24"/>
              </w:rPr>
            </w:pPr>
            <w:r w:rsidRPr="00473797">
              <w:rPr>
                <w:sz w:val="24"/>
                <w:szCs w:val="24"/>
              </w:rPr>
              <w:t>890 622,7</w:t>
            </w:r>
          </w:p>
        </w:tc>
        <w:tc>
          <w:tcPr>
            <w:tcW w:w="1701" w:type="dxa"/>
            <w:vAlign w:val="center"/>
          </w:tcPr>
          <w:p w:rsidR="00473797" w:rsidRPr="00473797" w:rsidRDefault="00473797" w:rsidP="00473797">
            <w:pPr>
              <w:jc w:val="center"/>
              <w:rPr>
                <w:sz w:val="24"/>
                <w:szCs w:val="24"/>
              </w:rPr>
            </w:pPr>
            <w:r w:rsidRPr="00473797">
              <w:rPr>
                <w:sz w:val="24"/>
                <w:szCs w:val="24"/>
              </w:rPr>
              <w:t>714 473,8</w:t>
            </w:r>
          </w:p>
        </w:tc>
        <w:tc>
          <w:tcPr>
            <w:tcW w:w="1290" w:type="dxa"/>
            <w:vAlign w:val="center"/>
          </w:tcPr>
          <w:p w:rsidR="00473797" w:rsidRPr="00473797" w:rsidRDefault="00473797" w:rsidP="00473797">
            <w:pPr>
              <w:jc w:val="center"/>
              <w:rPr>
                <w:sz w:val="24"/>
                <w:szCs w:val="24"/>
              </w:rPr>
            </w:pPr>
            <w:r w:rsidRPr="00473797">
              <w:rPr>
                <w:sz w:val="24"/>
                <w:szCs w:val="24"/>
              </w:rPr>
              <w:t>697 954,9</w:t>
            </w:r>
          </w:p>
        </w:tc>
        <w:tc>
          <w:tcPr>
            <w:tcW w:w="1829" w:type="dxa"/>
            <w:vAlign w:val="center"/>
          </w:tcPr>
          <w:p w:rsidR="00473797" w:rsidRPr="00473797" w:rsidRDefault="00473797" w:rsidP="00473797">
            <w:pPr>
              <w:jc w:val="center"/>
              <w:rPr>
                <w:sz w:val="24"/>
                <w:szCs w:val="24"/>
              </w:rPr>
            </w:pPr>
            <w:r w:rsidRPr="00473797">
              <w:rPr>
                <w:sz w:val="24"/>
                <w:szCs w:val="24"/>
              </w:rPr>
              <w:t>3 624 180,0</w:t>
            </w:r>
          </w:p>
        </w:tc>
      </w:tr>
      <w:tr w:rsidR="006B134D" w:rsidRPr="000067B9" w:rsidTr="00A721B8">
        <w:tc>
          <w:tcPr>
            <w:tcW w:w="3544" w:type="dxa"/>
            <w:vMerge/>
          </w:tcPr>
          <w:p w:rsidR="006B134D" w:rsidRPr="000067B9" w:rsidRDefault="006B134D" w:rsidP="00A721B8">
            <w:pPr>
              <w:widowControl w:val="0"/>
              <w:autoSpaceDE w:val="0"/>
              <w:autoSpaceDN w:val="0"/>
              <w:ind w:firstLine="160"/>
              <w:contextualSpacing/>
              <w:jc w:val="both"/>
              <w:rPr>
                <w:sz w:val="24"/>
                <w:szCs w:val="24"/>
              </w:rPr>
            </w:pPr>
          </w:p>
        </w:tc>
        <w:tc>
          <w:tcPr>
            <w:tcW w:w="2129" w:type="dxa"/>
          </w:tcPr>
          <w:p w:rsidR="006B134D" w:rsidRPr="000067B9" w:rsidRDefault="006B134D" w:rsidP="00A721B8">
            <w:pPr>
              <w:widowControl w:val="0"/>
              <w:autoSpaceDE w:val="0"/>
              <w:autoSpaceDN w:val="0"/>
              <w:jc w:val="both"/>
              <w:rPr>
                <w:sz w:val="24"/>
                <w:szCs w:val="24"/>
              </w:rPr>
            </w:pPr>
            <w:r w:rsidRPr="000067B9">
              <w:rPr>
                <w:sz w:val="24"/>
                <w:szCs w:val="24"/>
              </w:rPr>
              <w:t>иные источники финансирования</w:t>
            </w:r>
          </w:p>
        </w:tc>
        <w:tc>
          <w:tcPr>
            <w:tcW w:w="1415" w:type="dxa"/>
          </w:tcPr>
          <w:p w:rsidR="006B134D" w:rsidRPr="00317E4E" w:rsidRDefault="006B134D" w:rsidP="00A721B8">
            <w:pPr>
              <w:jc w:val="center"/>
              <w:rPr>
                <w:sz w:val="24"/>
                <w:szCs w:val="24"/>
              </w:rPr>
            </w:pPr>
            <w:r w:rsidRPr="00317E4E">
              <w:rPr>
                <w:sz w:val="24"/>
                <w:szCs w:val="24"/>
              </w:rPr>
              <w:t>0,0</w:t>
            </w:r>
          </w:p>
        </w:tc>
        <w:tc>
          <w:tcPr>
            <w:tcW w:w="1417" w:type="dxa"/>
          </w:tcPr>
          <w:p w:rsidR="006B134D" w:rsidRPr="00317E4E" w:rsidRDefault="006B134D" w:rsidP="00A721B8">
            <w:pPr>
              <w:jc w:val="center"/>
              <w:rPr>
                <w:sz w:val="24"/>
                <w:szCs w:val="24"/>
              </w:rPr>
            </w:pPr>
            <w:r w:rsidRPr="00317E4E">
              <w:rPr>
                <w:sz w:val="24"/>
                <w:szCs w:val="24"/>
              </w:rPr>
              <w:t>0,0</w:t>
            </w:r>
          </w:p>
        </w:tc>
        <w:tc>
          <w:tcPr>
            <w:tcW w:w="1701" w:type="dxa"/>
          </w:tcPr>
          <w:p w:rsidR="006B134D" w:rsidRPr="00317E4E" w:rsidRDefault="006B134D" w:rsidP="00A721B8">
            <w:pPr>
              <w:jc w:val="center"/>
              <w:rPr>
                <w:sz w:val="24"/>
                <w:szCs w:val="24"/>
              </w:rPr>
            </w:pPr>
            <w:r w:rsidRPr="00317E4E">
              <w:rPr>
                <w:sz w:val="24"/>
                <w:szCs w:val="24"/>
              </w:rPr>
              <w:t>0,0</w:t>
            </w:r>
          </w:p>
        </w:tc>
        <w:tc>
          <w:tcPr>
            <w:tcW w:w="1701" w:type="dxa"/>
          </w:tcPr>
          <w:p w:rsidR="006B134D" w:rsidRPr="000067B9" w:rsidRDefault="006B134D" w:rsidP="00A721B8">
            <w:pPr>
              <w:jc w:val="center"/>
              <w:rPr>
                <w:sz w:val="24"/>
                <w:szCs w:val="24"/>
              </w:rPr>
            </w:pPr>
            <w:r w:rsidRPr="000067B9">
              <w:rPr>
                <w:sz w:val="24"/>
                <w:szCs w:val="24"/>
              </w:rPr>
              <w:t>0,0</w:t>
            </w:r>
          </w:p>
        </w:tc>
        <w:tc>
          <w:tcPr>
            <w:tcW w:w="1290" w:type="dxa"/>
          </w:tcPr>
          <w:p w:rsidR="006B134D" w:rsidRPr="000067B9" w:rsidRDefault="006B134D" w:rsidP="00A721B8">
            <w:pPr>
              <w:jc w:val="center"/>
              <w:rPr>
                <w:sz w:val="24"/>
                <w:szCs w:val="24"/>
              </w:rPr>
            </w:pPr>
            <w:r w:rsidRPr="000067B9">
              <w:rPr>
                <w:sz w:val="24"/>
                <w:szCs w:val="24"/>
              </w:rPr>
              <w:t>0,0</w:t>
            </w:r>
          </w:p>
        </w:tc>
        <w:tc>
          <w:tcPr>
            <w:tcW w:w="1829" w:type="dxa"/>
          </w:tcPr>
          <w:p w:rsidR="006B134D" w:rsidRPr="000067B9" w:rsidRDefault="006B134D" w:rsidP="00A721B8">
            <w:pPr>
              <w:jc w:val="center"/>
              <w:rPr>
                <w:sz w:val="24"/>
                <w:szCs w:val="24"/>
              </w:rPr>
            </w:pPr>
            <w:r w:rsidRPr="000067B9">
              <w:rPr>
                <w:sz w:val="24"/>
                <w:szCs w:val="24"/>
              </w:rPr>
              <w:t>0,0</w:t>
            </w:r>
          </w:p>
        </w:tc>
      </w:tr>
    </w:tbl>
    <w:p w:rsidR="00DA4DF2" w:rsidRDefault="006B134D" w:rsidP="00DA4DF2">
      <w:pPr>
        <w:ind w:left="9639"/>
        <w:jc w:val="both"/>
      </w:pPr>
      <w:r>
        <w:tab/>
      </w:r>
      <w:r>
        <w:tab/>
      </w:r>
      <w:r>
        <w:tab/>
      </w:r>
      <w:r>
        <w:tab/>
      </w:r>
      <w:r>
        <w:tab/>
      </w:r>
      <w:r>
        <w:tab/>
      </w:r>
      <w:r>
        <w:tab/>
        <w:t>».</w:t>
      </w:r>
    </w:p>
    <w:p w:rsidR="006B134D" w:rsidRDefault="006B134D" w:rsidP="00DA4DF2">
      <w:pPr>
        <w:ind w:left="9639"/>
        <w:jc w:val="both"/>
      </w:pPr>
    </w:p>
    <w:p w:rsidR="00A45A1F" w:rsidRDefault="00A45A1F" w:rsidP="00DA4DF2">
      <w:pPr>
        <w:ind w:left="9639"/>
        <w:jc w:val="both"/>
      </w:pPr>
    </w:p>
    <w:p w:rsidR="00D253FD" w:rsidRDefault="00D253FD" w:rsidP="00DA4DF2">
      <w:pPr>
        <w:ind w:left="9639"/>
        <w:jc w:val="both"/>
      </w:pPr>
    </w:p>
    <w:p w:rsidR="00A45A1F" w:rsidRDefault="00A45A1F" w:rsidP="006B134D">
      <w:pPr>
        <w:ind w:left="9639"/>
        <w:jc w:val="both"/>
      </w:pPr>
    </w:p>
    <w:p w:rsidR="00A45A1F" w:rsidRDefault="00A45A1F" w:rsidP="006B134D">
      <w:pPr>
        <w:ind w:left="9639"/>
        <w:jc w:val="both"/>
      </w:pPr>
    </w:p>
    <w:p w:rsidR="000067B9" w:rsidRDefault="000067B9" w:rsidP="006B134D">
      <w:pPr>
        <w:ind w:left="9639"/>
        <w:jc w:val="both"/>
      </w:pPr>
    </w:p>
    <w:p w:rsidR="000067B9" w:rsidRDefault="000067B9" w:rsidP="006B134D">
      <w:pPr>
        <w:ind w:left="9639"/>
        <w:jc w:val="both"/>
      </w:pPr>
    </w:p>
    <w:p w:rsidR="000067B9" w:rsidRDefault="000067B9" w:rsidP="006B134D">
      <w:pPr>
        <w:ind w:left="9639"/>
        <w:jc w:val="both"/>
      </w:pPr>
    </w:p>
    <w:p w:rsidR="006B134D" w:rsidRPr="00241799" w:rsidRDefault="006B134D" w:rsidP="006B134D">
      <w:pPr>
        <w:ind w:left="9639"/>
        <w:jc w:val="both"/>
      </w:pPr>
      <w:proofErr w:type="gramStart"/>
      <w:r>
        <w:lastRenderedPageBreak/>
        <w:t>Приложение  2</w:t>
      </w:r>
      <w:proofErr w:type="gramEnd"/>
      <w:r>
        <w:t xml:space="preserve"> </w:t>
      </w:r>
      <w:r w:rsidRPr="00241799">
        <w:t>к постановлению</w:t>
      </w:r>
    </w:p>
    <w:p w:rsidR="006B134D" w:rsidRDefault="006B134D" w:rsidP="006B134D">
      <w:pPr>
        <w:ind w:left="9639"/>
        <w:jc w:val="both"/>
      </w:pPr>
      <w:r w:rsidRPr="00241799">
        <w:t>администрации района</w:t>
      </w:r>
    </w:p>
    <w:p w:rsidR="00A721B8" w:rsidRDefault="00A721B8" w:rsidP="006B134D">
      <w:pPr>
        <w:ind w:left="9639"/>
        <w:jc w:val="both"/>
      </w:pPr>
      <w:r>
        <w:t>от ________________ № _______</w:t>
      </w:r>
    </w:p>
    <w:p w:rsidR="008B259A" w:rsidRDefault="008B259A" w:rsidP="006B134D">
      <w:pPr>
        <w:ind w:left="9639"/>
        <w:jc w:val="both"/>
      </w:pPr>
    </w:p>
    <w:p w:rsidR="00A721B8" w:rsidRDefault="008B259A" w:rsidP="008B259A">
      <w:pPr>
        <w:ind w:left="9639"/>
        <w:jc w:val="right"/>
      </w:pPr>
      <w:r>
        <w:t>«</w:t>
      </w:r>
      <w:r w:rsidR="00D253FD">
        <w:t>Приложение 1</w:t>
      </w:r>
    </w:p>
    <w:p w:rsidR="006B134D" w:rsidRDefault="006B134D" w:rsidP="00DA4DF2">
      <w:pPr>
        <w:ind w:left="9639"/>
        <w:jc w:val="both"/>
      </w:pPr>
    </w:p>
    <w:p w:rsidR="00E17CD7" w:rsidRDefault="00E17CD7" w:rsidP="00766E29">
      <w:pPr>
        <w:ind w:firstLine="708"/>
        <w:jc w:val="both"/>
      </w:pPr>
    </w:p>
    <w:p w:rsidR="006B134D" w:rsidRPr="00453716" w:rsidRDefault="006B134D" w:rsidP="006B134D">
      <w:pPr>
        <w:tabs>
          <w:tab w:val="left" w:pos="10666"/>
        </w:tabs>
        <w:jc w:val="center"/>
        <w:rPr>
          <w:b/>
        </w:rPr>
      </w:pPr>
      <w:r w:rsidRPr="00453716">
        <w:rPr>
          <w:b/>
        </w:rPr>
        <w:t>Распределение финансовых ресурсов муниципальной программы (по годам)</w:t>
      </w:r>
    </w:p>
    <w:p w:rsidR="006B134D" w:rsidRPr="00453716" w:rsidRDefault="006B134D" w:rsidP="006B134D">
      <w:pPr>
        <w:tabs>
          <w:tab w:val="left" w:pos="10666"/>
        </w:tabs>
        <w:rPr>
          <w:sz w:val="24"/>
          <w:szCs w:val="24"/>
        </w:rPr>
      </w:pPr>
    </w:p>
    <w:tbl>
      <w:tblPr>
        <w:tblW w:w="15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1"/>
        <w:gridCol w:w="2977"/>
        <w:gridCol w:w="2760"/>
        <w:gridCol w:w="1417"/>
        <w:gridCol w:w="1418"/>
        <w:gridCol w:w="1134"/>
        <w:gridCol w:w="1275"/>
        <w:gridCol w:w="1134"/>
        <w:gridCol w:w="1134"/>
        <w:gridCol w:w="1429"/>
      </w:tblGrid>
      <w:tr w:rsidR="006B134D" w:rsidRPr="000067B9" w:rsidTr="000067B9">
        <w:trPr>
          <w:jc w:val="center"/>
        </w:trPr>
        <w:tc>
          <w:tcPr>
            <w:tcW w:w="921" w:type="dxa"/>
            <w:vMerge w:val="restart"/>
            <w:hideMark/>
          </w:tcPr>
          <w:p w:rsidR="006B134D" w:rsidRPr="000067B9" w:rsidRDefault="006B134D" w:rsidP="00A721B8">
            <w:pPr>
              <w:jc w:val="center"/>
              <w:rPr>
                <w:b/>
                <w:sz w:val="22"/>
                <w:szCs w:val="22"/>
              </w:rPr>
            </w:pPr>
            <w:r w:rsidRPr="000067B9">
              <w:rPr>
                <w:b/>
                <w:sz w:val="22"/>
                <w:szCs w:val="22"/>
              </w:rPr>
              <w:t>Номер структурного элемента</w:t>
            </w:r>
          </w:p>
        </w:tc>
        <w:tc>
          <w:tcPr>
            <w:tcW w:w="2977" w:type="dxa"/>
            <w:vMerge w:val="restart"/>
            <w:hideMark/>
          </w:tcPr>
          <w:p w:rsidR="006B134D" w:rsidRPr="000067B9" w:rsidRDefault="006B134D" w:rsidP="00A721B8">
            <w:pPr>
              <w:jc w:val="center"/>
              <w:rPr>
                <w:b/>
                <w:sz w:val="22"/>
                <w:szCs w:val="22"/>
              </w:rPr>
            </w:pPr>
            <w:r w:rsidRPr="000067B9">
              <w:rPr>
                <w:b/>
                <w:sz w:val="22"/>
                <w:szCs w:val="22"/>
              </w:rPr>
              <w:t>Структурный элемент муниципальной программы</w:t>
            </w:r>
          </w:p>
        </w:tc>
        <w:tc>
          <w:tcPr>
            <w:tcW w:w="2760" w:type="dxa"/>
            <w:vMerge w:val="restart"/>
            <w:hideMark/>
          </w:tcPr>
          <w:p w:rsidR="006B134D" w:rsidRPr="000067B9" w:rsidRDefault="006B134D" w:rsidP="00A721B8">
            <w:pPr>
              <w:jc w:val="center"/>
              <w:rPr>
                <w:b/>
                <w:sz w:val="22"/>
                <w:szCs w:val="22"/>
              </w:rPr>
            </w:pPr>
            <w:r w:rsidRPr="000067B9">
              <w:rPr>
                <w:b/>
                <w:sz w:val="22"/>
                <w:szCs w:val="22"/>
              </w:rPr>
              <w:t>Ответственный</w:t>
            </w:r>
          </w:p>
          <w:p w:rsidR="006B134D" w:rsidRPr="000067B9" w:rsidRDefault="006B134D" w:rsidP="00A721B8">
            <w:pPr>
              <w:jc w:val="center"/>
              <w:rPr>
                <w:b/>
                <w:sz w:val="22"/>
                <w:szCs w:val="22"/>
              </w:rPr>
            </w:pPr>
            <w:r w:rsidRPr="000067B9">
              <w:rPr>
                <w:b/>
                <w:sz w:val="22"/>
                <w:szCs w:val="22"/>
              </w:rPr>
              <w:t>исполнитель/</w:t>
            </w:r>
          </w:p>
          <w:p w:rsidR="006B134D" w:rsidRPr="000067B9" w:rsidRDefault="006B134D" w:rsidP="00A721B8">
            <w:pPr>
              <w:jc w:val="center"/>
              <w:rPr>
                <w:b/>
                <w:sz w:val="22"/>
                <w:szCs w:val="22"/>
              </w:rPr>
            </w:pPr>
            <w:r w:rsidRPr="000067B9">
              <w:rPr>
                <w:b/>
                <w:sz w:val="22"/>
                <w:szCs w:val="22"/>
              </w:rPr>
              <w:t>соисполнитель</w:t>
            </w:r>
          </w:p>
        </w:tc>
        <w:tc>
          <w:tcPr>
            <w:tcW w:w="1417" w:type="dxa"/>
            <w:vMerge w:val="restart"/>
            <w:hideMark/>
          </w:tcPr>
          <w:p w:rsidR="006B134D" w:rsidRPr="000067B9" w:rsidRDefault="006B134D" w:rsidP="00A721B8">
            <w:pPr>
              <w:jc w:val="center"/>
              <w:rPr>
                <w:b/>
                <w:sz w:val="22"/>
                <w:szCs w:val="22"/>
              </w:rPr>
            </w:pPr>
            <w:proofErr w:type="gramStart"/>
            <w:r w:rsidRPr="000067B9">
              <w:rPr>
                <w:b/>
                <w:sz w:val="22"/>
                <w:szCs w:val="22"/>
              </w:rPr>
              <w:t>Источники  финансирования</w:t>
            </w:r>
            <w:proofErr w:type="gramEnd"/>
          </w:p>
        </w:tc>
        <w:tc>
          <w:tcPr>
            <w:tcW w:w="7524" w:type="dxa"/>
            <w:gridSpan w:val="6"/>
            <w:hideMark/>
          </w:tcPr>
          <w:p w:rsidR="006B134D" w:rsidRPr="000067B9" w:rsidRDefault="006B134D" w:rsidP="00A721B8">
            <w:pPr>
              <w:jc w:val="center"/>
              <w:rPr>
                <w:b/>
                <w:sz w:val="22"/>
                <w:szCs w:val="22"/>
              </w:rPr>
            </w:pPr>
            <w:r w:rsidRPr="000067B9">
              <w:rPr>
                <w:b/>
                <w:sz w:val="22"/>
                <w:szCs w:val="22"/>
              </w:rPr>
              <w:t>Финансовые затраты на реализацию (тыс. рублей)</w:t>
            </w:r>
          </w:p>
        </w:tc>
      </w:tr>
      <w:tr w:rsidR="006B134D" w:rsidRPr="000067B9" w:rsidTr="000067B9">
        <w:trPr>
          <w:jc w:val="center"/>
        </w:trPr>
        <w:tc>
          <w:tcPr>
            <w:tcW w:w="921" w:type="dxa"/>
            <w:vMerge/>
            <w:hideMark/>
          </w:tcPr>
          <w:p w:rsidR="006B134D" w:rsidRPr="000067B9" w:rsidRDefault="006B134D" w:rsidP="00A721B8">
            <w:pPr>
              <w:jc w:val="center"/>
              <w:rPr>
                <w:b/>
                <w:sz w:val="22"/>
                <w:szCs w:val="22"/>
              </w:rPr>
            </w:pPr>
          </w:p>
        </w:tc>
        <w:tc>
          <w:tcPr>
            <w:tcW w:w="2977" w:type="dxa"/>
            <w:vMerge/>
            <w:hideMark/>
          </w:tcPr>
          <w:p w:rsidR="006B134D" w:rsidRPr="000067B9" w:rsidRDefault="006B134D" w:rsidP="00A721B8">
            <w:pPr>
              <w:jc w:val="center"/>
              <w:rPr>
                <w:b/>
                <w:sz w:val="22"/>
                <w:szCs w:val="22"/>
              </w:rPr>
            </w:pPr>
          </w:p>
        </w:tc>
        <w:tc>
          <w:tcPr>
            <w:tcW w:w="2760" w:type="dxa"/>
            <w:vMerge/>
            <w:hideMark/>
          </w:tcPr>
          <w:p w:rsidR="006B134D" w:rsidRPr="000067B9" w:rsidRDefault="006B134D" w:rsidP="00A721B8">
            <w:pPr>
              <w:jc w:val="center"/>
              <w:rPr>
                <w:b/>
                <w:sz w:val="22"/>
                <w:szCs w:val="22"/>
              </w:rPr>
            </w:pPr>
          </w:p>
        </w:tc>
        <w:tc>
          <w:tcPr>
            <w:tcW w:w="1417" w:type="dxa"/>
            <w:vMerge/>
            <w:hideMark/>
          </w:tcPr>
          <w:p w:rsidR="006B134D" w:rsidRPr="000067B9" w:rsidRDefault="006B134D" w:rsidP="00A721B8">
            <w:pPr>
              <w:jc w:val="center"/>
              <w:rPr>
                <w:b/>
                <w:sz w:val="22"/>
                <w:szCs w:val="22"/>
              </w:rPr>
            </w:pPr>
          </w:p>
        </w:tc>
        <w:tc>
          <w:tcPr>
            <w:tcW w:w="1418" w:type="dxa"/>
            <w:vMerge w:val="restart"/>
            <w:hideMark/>
          </w:tcPr>
          <w:p w:rsidR="006B134D" w:rsidRPr="000067B9" w:rsidRDefault="006B134D" w:rsidP="00A721B8">
            <w:pPr>
              <w:jc w:val="center"/>
              <w:rPr>
                <w:b/>
                <w:sz w:val="22"/>
                <w:szCs w:val="22"/>
              </w:rPr>
            </w:pPr>
            <w:r w:rsidRPr="000067B9">
              <w:rPr>
                <w:b/>
                <w:sz w:val="22"/>
                <w:szCs w:val="22"/>
              </w:rPr>
              <w:t>всего</w:t>
            </w:r>
          </w:p>
        </w:tc>
        <w:tc>
          <w:tcPr>
            <w:tcW w:w="6106" w:type="dxa"/>
            <w:gridSpan w:val="5"/>
            <w:hideMark/>
          </w:tcPr>
          <w:p w:rsidR="006B134D" w:rsidRPr="000067B9" w:rsidRDefault="006B134D" w:rsidP="00A721B8">
            <w:pPr>
              <w:jc w:val="center"/>
              <w:rPr>
                <w:b/>
                <w:sz w:val="22"/>
                <w:szCs w:val="22"/>
              </w:rPr>
            </w:pPr>
            <w:r w:rsidRPr="000067B9">
              <w:rPr>
                <w:b/>
                <w:sz w:val="22"/>
                <w:szCs w:val="22"/>
              </w:rPr>
              <w:t>в том числе:</w:t>
            </w:r>
          </w:p>
        </w:tc>
      </w:tr>
      <w:tr w:rsidR="006B134D" w:rsidRPr="000067B9" w:rsidTr="001746AE">
        <w:trPr>
          <w:jc w:val="center"/>
        </w:trPr>
        <w:tc>
          <w:tcPr>
            <w:tcW w:w="921" w:type="dxa"/>
            <w:vMerge/>
            <w:hideMark/>
          </w:tcPr>
          <w:p w:rsidR="006B134D" w:rsidRPr="000067B9" w:rsidRDefault="006B134D" w:rsidP="00A721B8">
            <w:pPr>
              <w:jc w:val="center"/>
              <w:rPr>
                <w:b/>
                <w:sz w:val="22"/>
                <w:szCs w:val="22"/>
              </w:rPr>
            </w:pPr>
          </w:p>
        </w:tc>
        <w:tc>
          <w:tcPr>
            <w:tcW w:w="2977" w:type="dxa"/>
            <w:vMerge/>
            <w:hideMark/>
          </w:tcPr>
          <w:p w:rsidR="006B134D" w:rsidRPr="000067B9" w:rsidRDefault="006B134D" w:rsidP="00A721B8">
            <w:pPr>
              <w:jc w:val="center"/>
              <w:rPr>
                <w:b/>
                <w:sz w:val="22"/>
                <w:szCs w:val="22"/>
              </w:rPr>
            </w:pPr>
          </w:p>
        </w:tc>
        <w:tc>
          <w:tcPr>
            <w:tcW w:w="2760" w:type="dxa"/>
            <w:vMerge/>
            <w:hideMark/>
          </w:tcPr>
          <w:p w:rsidR="006B134D" w:rsidRPr="000067B9" w:rsidRDefault="006B134D" w:rsidP="00A721B8">
            <w:pPr>
              <w:jc w:val="center"/>
              <w:rPr>
                <w:b/>
                <w:sz w:val="22"/>
                <w:szCs w:val="22"/>
              </w:rPr>
            </w:pPr>
          </w:p>
        </w:tc>
        <w:tc>
          <w:tcPr>
            <w:tcW w:w="1417" w:type="dxa"/>
            <w:vMerge/>
            <w:hideMark/>
          </w:tcPr>
          <w:p w:rsidR="006B134D" w:rsidRPr="000067B9" w:rsidRDefault="006B134D" w:rsidP="00A721B8">
            <w:pPr>
              <w:jc w:val="center"/>
              <w:rPr>
                <w:b/>
                <w:sz w:val="22"/>
                <w:szCs w:val="22"/>
              </w:rPr>
            </w:pPr>
          </w:p>
        </w:tc>
        <w:tc>
          <w:tcPr>
            <w:tcW w:w="1418" w:type="dxa"/>
            <w:vMerge/>
            <w:hideMark/>
          </w:tcPr>
          <w:p w:rsidR="006B134D" w:rsidRPr="000067B9" w:rsidRDefault="006B134D" w:rsidP="00A721B8">
            <w:pPr>
              <w:jc w:val="center"/>
              <w:rPr>
                <w:b/>
                <w:sz w:val="22"/>
                <w:szCs w:val="22"/>
              </w:rPr>
            </w:pPr>
          </w:p>
        </w:tc>
        <w:tc>
          <w:tcPr>
            <w:tcW w:w="1134" w:type="dxa"/>
            <w:hideMark/>
          </w:tcPr>
          <w:p w:rsidR="006B134D" w:rsidRPr="000067B9" w:rsidRDefault="006B134D" w:rsidP="00A721B8">
            <w:pPr>
              <w:jc w:val="center"/>
              <w:rPr>
                <w:b/>
                <w:sz w:val="22"/>
                <w:szCs w:val="22"/>
              </w:rPr>
            </w:pPr>
            <w:r w:rsidRPr="000067B9">
              <w:rPr>
                <w:b/>
                <w:sz w:val="22"/>
                <w:szCs w:val="22"/>
              </w:rPr>
              <w:t>2022</w:t>
            </w:r>
          </w:p>
          <w:p w:rsidR="006B134D" w:rsidRPr="000067B9" w:rsidRDefault="006B134D" w:rsidP="00A721B8">
            <w:pPr>
              <w:jc w:val="center"/>
              <w:rPr>
                <w:b/>
                <w:sz w:val="22"/>
                <w:szCs w:val="22"/>
              </w:rPr>
            </w:pPr>
            <w:r w:rsidRPr="000067B9">
              <w:rPr>
                <w:b/>
                <w:sz w:val="22"/>
                <w:szCs w:val="22"/>
              </w:rPr>
              <w:t>год</w:t>
            </w:r>
          </w:p>
        </w:tc>
        <w:tc>
          <w:tcPr>
            <w:tcW w:w="1275" w:type="dxa"/>
            <w:hideMark/>
          </w:tcPr>
          <w:p w:rsidR="006B134D" w:rsidRPr="000067B9" w:rsidRDefault="006B134D" w:rsidP="00A721B8">
            <w:pPr>
              <w:jc w:val="center"/>
              <w:rPr>
                <w:b/>
                <w:sz w:val="22"/>
                <w:szCs w:val="22"/>
              </w:rPr>
            </w:pPr>
            <w:r w:rsidRPr="000067B9">
              <w:rPr>
                <w:b/>
                <w:sz w:val="22"/>
                <w:szCs w:val="22"/>
              </w:rPr>
              <w:t>2023</w:t>
            </w:r>
          </w:p>
          <w:p w:rsidR="006B134D" w:rsidRPr="000067B9" w:rsidRDefault="006B134D" w:rsidP="00A721B8">
            <w:pPr>
              <w:jc w:val="center"/>
              <w:rPr>
                <w:b/>
                <w:sz w:val="22"/>
                <w:szCs w:val="22"/>
              </w:rPr>
            </w:pPr>
            <w:r w:rsidRPr="000067B9">
              <w:rPr>
                <w:b/>
                <w:sz w:val="22"/>
                <w:szCs w:val="22"/>
              </w:rPr>
              <w:t>год</w:t>
            </w:r>
          </w:p>
        </w:tc>
        <w:tc>
          <w:tcPr>
            <w:tcW w:w="1134" w:type="dxa"/>
            <w:hideMark/>
          </w:tcPr>
          <w:p w:rsidR="006B134D" w:rsidRPr="000067B9" w:rsidRDefault="006B134D" w:rsidP="00A721B8">
            <w:pPr>
              <w:jc w:val="center"/>
              <w:rPr>
                <w:b/>
                <w:sz w:val="22"/>
                <w:szCs w:val="22"/>
              </w:rPr>
            </w:pPr>
            <w:r w:rsidRPr="000067B9">
              <w:rPr>
                <w:b/>
                <w:sz w:val="22"/>
                <w:szCs w:val="22"/>
              </w:rPr>
              <w:t>2024</w:t>
            </w:r>
          </w:p>
          <w:p w:rsidR="006B134D" w:rsidRPr="000067B9" w:rsidRDefault="006B134D" w:rsidP="00A721B8">
            <w:pPr>
              <w:jc w:val="center"/>
              <w:rPr>
                <w:b/>
                <w:sz w:val="22"/>
                <w:szCs w:val="22"/>
              </w:rPr>
            </w:pPr>
            <w:r w:rsidRPr="000067B9">
              <w:rPr>
                <w:b/>
                <w:sz w:val="22"/>
                <w:szCs w:val="22"/>
              </w:rPr>
              <w:t>год</w:t>
            </w:r>
          </w:p>
        </w:tc>
        <w:tc>
          <w:tcPr>
            <w:tcW w:w="1134" w:type="dxa"/>
            <w:hideMark/>
          </w:tcPr>
          <w:p w:rsidR="006B134D" w:rsidRPr="000067B9" w:rsidRDefault="006B134D" w:rsidP="00A721B8">
            <w:pPr>
              <w:jc w:val="center"/>
              <w:rPr>
                <w:b/>
                <w:sz w:val="22"/>
                <w:szCs w:val="22"/>
              </w:rPr>
            </w:pPr>
            <w:r w:rsidRPr="000067B9">
              <w:rPr>
                <w:b/>
                <w:sz w:val="22"/>
                <w:szCs w:val="22"/>
              </w:rPr>
              <w:t>2025</w:t>
            </w:r>
          </w:p>
          <w:p w:rsidR="006B134D" w:rsidRPr="000067B9" w:rsidRDefault="006B134D" w:rsidP="00A721B8">
            <w:pPr>
              <w:jc w:val="center"/>
              <w:rPr>
                <w:b/>
                <w:sz w:val="22"/>
                <w:szCs w:val="22"/>
              </w:rPr>
            </w:pPr>
            <w:r w:rsidRPr="000067B9">
              <w:rPr>
                <w:b/>
                <w:sz w:val="22"/>
                <w:szCs w:val="22"/>
              </w:rPr>
              <w:t>год</w:t>
            </w:r>
          </w:p>
        </w:tc>
        <w:tc>
          <w:tcPr>
            <w:tcW w:w="1429" w:type="dxa"/>
            <w:hideMark/>
          </w:tcPr>
          <w:p w:rsidR="006B134D" w:rsidRPr="000067B9" w:rsidRDefault="006B134D" w:rsidP="00A721B8">
            <w:pPr>
              <w:jc w:val="center"/>
              <w:rPr>
                <w:b/>
                <w:sz w:val="22"/>
                <w:szCs w:val="22"/>
              </w:rPr>
            </w:pPr>
            <w:r w:rsidRPr="000067B9">
              <w:rPr>
                <w:b/>
                <w:sz w:val="22"/>
                <w:szCs w:val="22"/>
              </w:rPr>
              <w:t>2026–2030</w:t>
            </w:r>
          </w:p>
          <w:p w:rsidR="006B134D" w:rsidRPr="000067B9" w:rsidRDefault="006B134D" w:rsidP="00A721B8">
            <w:pPr>
              <w:jc w:val="center"/>
              <w:rPr>
                <w:b/>
                <w:sz w:val="22"/>
                <w:szCs w:val="22"/>
              </w:rPr>
            </w:pPr>
            <w:r w:rsidRPr="000067B9">
              <w:rPr>
                <w:b/>
                <w:sz w:val="22"/>
                <w:szCs w:val="22"/>
              </w:rPr>
              <w:t>годы</w:t>
            </w:r>
          </w:p>
        </w:tc>
      </w:tr>
      <w:tr w:rsidR="006B134D" w:rsidRPr="000067B9" w:rsidTr="001746AE">
        <w:trPr>
          <w:jc w:val="center"/>
        </w:trPr>
        <w:tc>
          <w:tcPr>
            <w:tcW w:w="921" w:type="dxa"/>
            <w:noWrap/>
            <w:hideMark/>
          </w:tcPr>
          <w:p w:rsidR="006B134D" w:rsidRPr="000067B9" w:rsidRDefault="006B134D" w:rsidP="00A721B8">
            <w:pPr>
              <w:jc w:val="center"/>
              <w:rPr>
                <w:b/>
                <w:sz w:val="22"/>
                <w:szCs w:val="22"/>
              </w:rPr>
            </w:pPr>
            <w:r w:rsidRPr="000067B9">
              <w:rPr>
                <w:b/>
                <w:sz w:val="22"/>
                <w:szCs w:val="22"/>
              </w:rPr>
              <w:t>1</w:t>
            </w:r>
          </w:p>
        </w:tc>
        <w:tc>
          <w:tcPr>
            <w:tcW w:w="2977" w:type="dxa"/>
            <w:noWrap/>
            <w:hideMark/>
          </w:tcPr>
          <w:p w:rsidR="006B134D" w:rsidRPr="000067B9" w:rsidRDefault="006B134D" w:rsidP="00A721B8">
            <w:pPr>
              <w:jc w:val="center"/>
              <w:rPr>
                <w:b/>
                <w:sz w:val="22"/>
                <w:szCs w:val="22"/>
              </w:rPr>
            </w:pPr>
            <w:r w:rsidRPr="000067B9">
              <w:rPr>
                <w:b/>
                <w:sz w:val="22"/>
                <w:szCs w:val="22"/>
              </w:rPr>
              <w:t>2</w:t>
            </w:r>
          </w:p>
        </w:tc>
        <w:tc>
          <w:tcPr>
            <w:tcW w:w="2760" w:type="dxa"/>
            <w:noWrap/>
            <w:hideMark/>
          </w:tcPr>
          <w:p w:rsidR="006B134D" w:rsidRPr="000067B9" w:rsidRDefault="006B134D" w:rsidP="00A721B8">
            <w:pPr>
              <w:jc w:val="center"/>
              <w:rPr>
                <w:b/>
                <w:sz w:val="22"/>
                <w:szCs w:val="22"/>
              </w:rPr>
            </w:pPr>
            <w:r w:rsidRPr="000067B9">
              <w:rPr>
                <w:b/>
                <w:sz w:val="22"/>
                <w:szCs w:val="22"/>
              </w:rPr>
              <w:t>3</w:t>
            </w:r>
          </w:p>
        </w:tc>
        <w:tc>
          <w:tcPr>
            <w:tcW w:w="1417" w:type="dxa"/>
            <w:noWrap/>
            <w:hideMark/>
          </w:tcPr>
          <w:p w:rsidR="006B134D" w:rsidRPr="000067B9" w:rsidRDefault="006B134D" w:rsidP="00A721B8">
            <w:pPr>
              <w:jc w:val="center"/>
              <w:rPr>
                <w:b/>
                <w:sz w:val="22"/>
                <w:szCs w:val="22"/>
              </w:rPr>
            </w:pPr>
            <w:r w:rsidRPr="000067B9">
              <w:rPr>
                <w:b/>
                <w:sz w:val="22"/>
                <w:szCs w:val="22"/>
              </w:rPr>
              <w:t>4</w:t>
            </w:r>
          </w:p>
        </w:tc>
        <w:tc>
          <w:tcPr>
            <w:tcW w:w="1418" w:type="dxa"/>
            <w:noWrap/>
            <w:hideMark/>
          </w:tcPr>
          <w:p w:rsidR="006B134D" w:rsidRPr="000067B9" w:rsidRDefault="006B134D" w:rsidP="00A721B8">
            <w:pPr>
              <w:jc w:val="center"/>
              <w:rPr>
                <w:b/>
                <w:sz w:val="22"/>
                <w:szCs w:val="22"/>
              </w:rPr>
            </w:pPr>
            <w:r w:rsidRPr="000067B9">
              <w:rPr>
                <w:b/>
                <w:sz w:val="22"/>
                <w:szCs w:val="22"/>
              </w:rPr>
              <w:t>5</w:t>
            </w:r>
          </w:p>
        </w:tc>
        <w:tc>
          <w:tcPr>
            <w:tcW w:w="1134" w:type="dxa"/>
            <w:noWrap/>
            <w:hideMark/>
          </w:tcPr>
          <w:p w:rsidR="006B134D" w:rsidRPr="000067B9" w:rsidRDefault="006B134D" w:rsidP="00A721B8">
            <w:pPr>
              <w:jc w:val="center"/>
              <w:rPr>
                <w:b/>
                <w:sz w:val="22"/>
                <w:szCs w:val="22"/>
              </w:rPr>
            </w:pPr>
            <w:r w:rsidRPr="000067B9">
              <w:rPr>
                <w:b/>
                <w:sz w:val="22"/>
                <w:szCs w:val="22"/>
              </w:rPr>
              <w:t>6</w:t>
            </w:r>
          </w:p>
        </w:tc>
        <w:tc>
          <w:tcPr>
            <w:tcW w:w="1275" w:type="dxa"/>
            <w:noWrap/>
            <w:hideMark/>
          </w:tcPr>
          <w:p w:rsidR="006B134D" w:rsidRPr="000067B9" w:rsidRDefault="006B134D" w:rsidP="00A721B8">
            <w:pPr>
              <w:jc w:val="center"/>
              <w:rPr>
                <w:b/>
                <w:sz w:val="22"/>
                <w:szCs w:val="22"/>
              </w:rPr>
            </w:pPr>
            <w:r w:rsidRPr="000067B9">
              <w:rPr>
                <w:b/>
                <w:sz w:val="22"/>
                <w:szCs w:val="22"/>
              </w:rPr>
              <w:t>7</w:t>
            </w:r>
          </w:p>
        </w:tc>
        <w:tc>
          <w:tcPr>
            <w:tcW w:w="1134" w:type="dxa"/>
            <w:hideMark/>
          </w:tcPr>
          <w:p w:rsidR="006B134D" w:rsidRPr="000067B9" w:rsidRDefault="006B134D" w:rsidP="00A721B8">
            <w:pPr>
              <w:jc w:val="center"/>
              <w:rPr>
                <w:b/>
                <w:sz w:val="22"/>
                <w:szCs w:val="22"/>
              </w:rPr>
            </w:pPr>
            <w:r w:rsidRPr="000067B9">
              <w:rPr>
                <w:b/>
                <w:sz w:val="22"/>
                <w:szCs w:val="22"/>
              </w:rPr>
              <w:t>8</w:t>
            </w:r>
          </w:p>
        </w:tc>
        <w:tc>
          <w:tcPr>
            <w:tcW w:w="1134" w:type="dxa"/>
            <w:noWrap/>
            <w:hideMark/>
          </w:tcPr>
          <w:p w:rsidR="006B134D" w:rsidRPr="000067B9" w:rsidRDefault="006B134D" w:rsidP="00A721B8">
            <w:pPr>
              <w:jc w:val="center"/>
              <w:rPr>
                <w:b/>
                <w:sz w:val="22"/>
                <w:szCs w:val="22"/>
              </w:rPr>
            </w:pPr>
            <w:r w:rsidRPr="000067B9">
              <w:rPr>
                <w:b/>
                <w:sz w:val="22"/>
                <w:szCs w:val="22"/>
              </w:rPr>
              <w:t>9</w:t>
            </w:r>
          </w:p>
        </w:tc>
        <w:tc>
          <w:tcPr>
            <w:tcW w:w="1429" w:type="dxa"/>
            <w:hideMark/>
          </w:tcPr>
          <w:p w:rsidR="006B134D" w:rsidRPr="000067B9" w:rsidRDefault="006B134D" w:rsidP="00A721B8">
            <w:pPr>
              <w:tabs>
                <w:tab w:val="left" w:pos="210"/>
                <w:tab w:val="center" w:pos="391"/>
              </w:tabs>
              <w:jc w:val="center"/>
              <w:rPr>
                <w:b/>
                <w:sz w:val="22"/>
                <w:szCs w:val="22"/>
              </w:rPr>
            </w:pPr>
            <w:r w:rsidRPr="000067B9">
              <w:rPr>
                <w:b/>
                <w:sz w:val="22"/>
                <w:szCs w:val="22"/>
              </w:rPr>
              <w:t>10</w:t>
            </w:r>
          </w:p>
        </w:tc>
      </w:tr>
      <w:tr w:rsidR="006B134D" w:rsidRPr="000067B9" w:rsidTr="006B134D">
        <w:trPr>
          <w:trHeight w:val="471"/>
          <w:jc w:val="center"/>
        </w:trPr>
        <w:tc>
          <w:tcPr>
            <w:tcW w:w="15599" w:type="dxa"/>
            <w:gridSpan w:val="10"/>
            <w:hideMark/>
          </w:tcPr>
          <w:p w:rsidR="006B134D" w:rsidRPr="000067B9" w:rsidRDefault="006B134D" w:rsidP="00A721B8">
            <w:pPr>
              <w:jc w:val="center"/>
              <w:rPr>
                <w:sz w:val="22"/>
                <w:szCs w:val="22"/>
              </w:rPr>
            </w:pPr>
            <w:r w:rsidRPr="000067B9">
              <w:rPr>
                <w:b/>
                <w:bCs/>
                <w:color w:val="000000"/>
                <w:sz w:val="22"/>
                <w:szCs w:val="22"/>
              </w:rPr>
              <w:t>Подпрограмма 1.Обеспечение деятельности органов местного самоуправления Нижневартовского района</w:t>
            </w:r>
          </w:p>
        </w:tc>
      </w:tr>
      <w:tr w:rsidR="00473797" w:rsidRPr="000067B9" w:rsidTr="001746AE">
        <w:trPr>
          <w:trHeight w:val="519"/>
          <w:jc w:val="center"/>
        </w:trPr>
        <w:tc>
          <w:tcPr>
            <w:tcW w:w="921" w:type="dxa"/>
            <w:vMerge w:val="restart"/>
            <w:hideMark/>
          </w:tcPr>
          <w:p w:rsidR="00473797" w:rsidRPr="000067B9" w:rsidRDefault="00473797" w:rsidP="00473797">
            <w:pPr>
              <w:jc w:val="center"/>
              <w:rPr>
                <w:color w:val="000000"/>
                <w:sz w:val="22"/>
                <w:szCs w:val="22"/>
              </w:rPr>
            </w:pPr>
            <w:r w:rsidRPr="000067B9">
              <w:rPr>
                <w:color w:val="000000"/>
                <w:sz w:val="22"/>
                <w:szCs w:val="22"/>
              </w:rPr>
              <w:t>1.1.</w:t>
            </w:r>
          </w:p>
        </w:tc>
        <w:tc>
          <w:tcPr>
            <w:tcW w:w="2977" w:type="dxa"/>
            <w:vMerge w:val="restart"/>
            <w:noWrap/>
            <w:hideMark/>
          </w:tcPr>
          <w:p w:rsidR="00473797" w:rsidRPr="000067B9" w:rsidRDefault="00473797" w:rsidP="00473797">
            <w:pPr>
              <w:jc w:val="both"/>
              <w:rPr>
                <w:color w:val="000000"/>
                <w:sz w:val="22"/>
                <w:szCs w:val="22"/>
              </w:rPr>
            </w:pPr>
            <w:r w:rsidRPr="000067B9">
              <w:rPr>
                <w:color w:val="000000"/>
                <w:sz w:val="22"/>
                <w:szCs w:val="22"/>
              </w:rPr>
              <w:t xml:space="preserve">Основное мероприятие «Обеспечение выполнения полномочий </w:t>
            </w:r>
            <w:r>
              <w:rPr>
                <w:color w:val="000000"/>
                <w:sz w:val="22"/>
                <w:szCs w:val="22"/>
              </w:rPr>
              <w:t>органов местного самоуправления</w:t>
            </w:r>
            <w:r w:rsidRPr="000067B9">
              <w:rPr>
                <w:color w:val="000000"/>
                <w:sz w:val="22"/>
                <w:szCs w:val="22"/>
              </w:rPr>
              <w:t>» (1)</w:t>
            </w:r>
          </w:p>
        </w:tc>
        <w:tc>
          <w:tcPr>
            <w:tcW w:w="2760" w:type="dxa"/>
            <w:vMerge w:val="restart"/>
          </w:tcPr>
          <w:p w:rsidR="00473797" w:rsidRPr="000067B9" w:rsidRDefault="00473797" w:rsidP="00473797">
            <w:pPr>
              <w:jc w:val="both"/>
              <w:rPr>
                <w:color w:val="000000"/>
                <w:sz w:val="22"/>
                <w:szCs w:val="22"/>
              </w:rPr>
            </w:pPr>
            <w:r w:rsidRPr="000067B9">
              <w:rPr>
                <w:color w:val="000000"/>
                <w:sz w:val="22"/>
                <w:szCs w:val="22"/>
              </w:rPr>
              <w:t>управление учета и отчетности администрации района</w:t>
            </w:r>
          </w:p>
        </w:tc>
        <w:tc>
          <w:tcPr>
            <w:tcW w:w="1417" w:type="dxa"/>
            <w:hideMark/>
          </w:tcPr>
          <w:p w:rsidR="00473797" w:rsidRPr="000067B9" w:rsidRDefault="00473797" w:rsidP="00473797">
            <w:pPr>
              <w:jc w:val="both"/>
              <w:rPr>
                <w:sz w:val="22"/>
                <w:szCs w:val="22"/>
              </w:rPr>
            </w:pPr>
            <w:r w:rsidRPr="000067B9">
              <w:rPr>
                <w:sz w:val="22"/>
                <w:szCs w:val="22"/>
              </w:rPr>
              <w:t>всего</w:t>
            </w:r>
          </w:p>
        </w:tc>
        <w:tc>
          <w:tcPr>
            <w:tcW w:w="1418" w:type="dxa"/>
            <w:tcBorders>
              <w:top w:val="nil"/>
            </w:tcBorders>
            <w:tcMar>
              <w:left w:w="0" w:type="dxa"/>
              <w:right w:w="0" w:type="dxa"/>
            </w:tcMar>
            <w:vAlign w:val="center"/>
          </w:tcPr>
          <w:p w:rsidR="00473797" w:rsidRDefault="00473797" w:rsidP="00473797">
            <w:pPr>
              <w:jc w:val="center"/>
              <w:rPr>
                <w:sz w:val="22"/>
                <w:szCs w:val="22"/>
              </w:rPr>
            </w:pPr>
            <w:r>
              <w:rPr>
                <w:sz w:val="22"/>
                <w:szCs w:val="22"/>
              </w:rPr>
              <w:t>5 168 371,5</w:t>
            </w:r>
          </w:p>
        </w:tc>
        <w:tc>
          <w:tcPr>
            <w:tcW w:w="1134" w:type="dxa"/>
            <w:tcBorders>
              <w:top w:val="nil"/>
            </w:tcBorders>
            <w:tcMar>
              <w:left w:w="0" w:type="dxa"/>
              <w:right w:w="0" w:type="dxa"/>
            </w:tcMar>
            <w:vAlign w:val="center"/>
          </w:tcPr>
          <w:p w:rsidR="00473797" w:rsidRDefault="00473797" w:rsidP="00473797">
            <w:pPr>
              <w:jc w:val="center"/>
              <w:rPr>
                <w:sz w:val="22"/>
                <w:szCs w:val="22"/>
              </w:rPr>
            </w:pPr>
            <w:r>
              <w:rPr>
                <w:sz w:val="22"/>
                <w:szCs w:val="22"/>
              </w:rPr>
              <w:t>667 404,2</w:t>
            </w:r>
          </w:p>
        </w:tc>
        <w:tc>
          <w:tcPr>
            <w:tcW w:w="1275" w:type="dxa"/>
            <w:tcBorders>
              <w:top w:val="nil"/>
            </w:tcBorders>
            <w:tcMar>
              <w:left w:w="0" w:type="dxa"/>
              <w:right w:w="0" w:type="dxa"/>
            </w:tcMar>
            <w:vAlign w:val="center"/>
          </w:tcPr>
          <w:p w:rsidR="00473797" w:rsidRDefault="00473797" w:rsidP="00473797">
            <w:pPr>
              <w:jc w:val="center"/>
              <w:rPr>
                <w:sz w:val="22"/>
                <w:szCs w:val="22"/>
              </w:rPr>
            </w:pPr>
            <w:r>
              <w:rPr>
                <w:sz w:val="22"/>
                <w:szCs w:val="22"/>
              </w:rPr>
              <w:t>716 644,1</w:t>
            </w:r>
          </w:p>
        </w:tc>
        <w:tc>
          <w:tcPr>
            <w:tcW w:w="1134" w:type="dxa"/>
            <w:tcBorders>
              <w:top w:val="nil"/>
            </w:tcBorders>
            <w:tcMar>
              <w:left w:w="0" w:type="dxa"/>
              <w:right w:w="0" w:type="dxa"/>
            </w:tcMar>
            <w:vAlign w:val="center"/>
          </w:tcPr>
          <w:p w:rsidR="00473797" w:rsidRPr="000067B9" w:rsidRDefault="00473797" w:rsidP="00473797">
            <w:pPr>
              <w:jc w:val="center"/>
              <w:rPr>
                <w:sz w:val="22"/>
                <w:szCs w:val="22"/>
              </w:rPr>
            </w:pPr>
            <w:r w:rsidRPr="000067B9">
              <w:rPr>
                <w:sz w:val="22"/>
                <w:szCs w:val="22"/>
              </w:rPr>
              <w:t>540 122,3</w:t>
            </w:r>
          </w:p>
        </w:tc>
        <w:tc>
          <w:tcPr>
            <w:tcW w:w="1134" w:type="dxa"/>
            <w:tcBorders>
              <w:top w:val="nil"/>
            </w:tcBorders>
            <w:tcMar>
              <w:left w:w="0" w:type="dxa"/>
              <w:right w:w="0" w:type="dxa"/>
            </w:tcMar>
            <w:vAlign w:val="center"/>
          </w:tcPr>
          <w:p w:rsidR="00473797" w:rsidRPr="000067B9" w:rsidRDefault="00473797" w:rsidP="00473797">
            <w:pPr>
              <w:jc w:val="center"/>
              <w:rPr>
                <w:sz w:val="22"/>
                <w:szCs w:val="22"/>
              </w:rPr>
            </w:pPr>
            <w:r w:rsidRPr="000067B9">
              <w:rPr>
                <w:sz w:val="22"/>
                <w:szCs w:val="22"/>
              </w:rPr>
              <w:t>539 513,7</w:t>
            </w:r>
          </w:p>
        </w:tc>
        <w:tc>
          <w:tcPr>
            <w:tcW w:w="1429" w:type="dxa"/>
            <w:tcBorders>
              <w:top w:val="nil"/>
            </w:tcBorders>
            <w:tcMar>
              <w:left w:w="0" w:type="dxa"/>
              <w:right w:w="0" w:type="dxa"/>
            </w:tcMar>
            <w:vAlign w:val="center"/>
          </w:tcPr>
          <w:p w:rsidR="00473797" w:rsidRPr="000067B9" w:rsidRDefault="00473797" w:rsidP="00473797">
            <w:pPr>
              <w:jc w:val="center"/>
              <w:rPr>
                <w:sz w:val="22"/>
                <w:szCs w:val="22"/>
              </w:rPr>
            </w:pPr>
            <w:r w:rsidRPr="000067B9">
              <w:rPr>
                <w:sz w:val="22"/>
                <w:szCs w:val="22"/>
              </w:rPr>
              <w:t>2 704 687,2</w:t>
            </w:r>
          </w:p>
        </w:tc>
      </w:tr>
      <w:tr w:rsidR="00473797" w:rsidRPr="000067B9" w:rsidTr="001746AE">
        <w:trPr>
          <w:trHeight w:val="303"/>
          <w:jc w:val="center"/>
        </w:trPr>
        <w:tc>
          <w:tcPr>
            <w:tcW w:w="921" w:type="dxa"/>
            <w:vMerge/>
          </w:tcPr>
          <w:p w:rsidR="00473797" w:rsidRPr="000067B9" w:rsidRDefault="00473797" w:rsidP="00473797">
            <w:pPr>
              <w:jc w:val="center"/>
              <w:rPr>
                <w:color w:val="000000"/>
                <w:sz w:val="22"/>
                <w:szCs w:val="22"/>
              </w:rPr>
            </w:pPr>
          </w:p>
        </w:tc>
        <w:tc>
          <w:tcPr>
            <w:tcW w:w="2977" w:type="dxa"/>
            <w:vMerge/>
            <w:noWrap/>
          </w:tcPr>
          <w:p w:rsidR="00473797" w:rsidRPr="000067B9" w:rsidRDefault="00473797" w:rsidP="00473797">
            <w:pPr>
              <w:jc w:val="both"/>
              <w:rPr>
                <w:color w:val="000000"/>
                <w:sz w:val="22"/>
                <w:szCs w:val="22"/>
              </w:rPr>
            </w:pPr>
          </w:p>
        </w:tc>
        <w:tc>
          <w:tcPr>
            <w:tcW w:w="2760" w:type="dxa"/>
            <w:vMerge/>
          </w:tcPr>
          <w:p w:rsidR="00473797" w:rsidRPr="000067B9" w:rsidRDefault="00473797" w:rsidP="00473797">
            <w:pPr>
              <w:jc w:val="both"/>
              <w:rPr>
                <w:color w:val="000000"/>
                <w:sz w:val="22"/>
                <w:szCs w:val="22"/>
              </w:rPr>
            </w:pPr>
          </w:p>
        </w:tc>
        <w:tc>
          <w:tcPr>
            <w:tcW w:w="1417" w:type="dxa"/>
          </w:tcPr>
          <w:p w:rsidR="00473797" w:rsidRPr="000067B9" w:rsidRDefault="00473797" w:rsidP="00473797">
            <w:pPr>
              <w:widowControl w:val="0"/>
              <w:autoSpaceDE w:val="0"/>
              <w:autoSpaceDN w:val="0"/>
              <w:jc w:val="both"/>
              <w:rPr>
                <w:sz w:val="22"/>
                <w:szCs w:val="22"/>
              </w:rPr>
            </w:pPr>
            <w:r w:rsidRPr="000067B9">
              <w:rPr>
                <w:sz w:val="22"/>
                <w:szCs w:val="22"/>
              </w:rPr>
              <w:t>федеральный бюджет</w:t>
            </w:r>
          </w:p>
        </w:tc>
        <w:tc>
          <w:tcPr>
            <w:tcW w:w="1418" w:type="dxa"/>
            <w:tcMar>
              <w:left w:w="0" w:type="dxa"/>
              <w:right w:w="0" w:type="dxa"/>
            </w:tcMar>
            <w:vAlign w:val="center"/>
          </w:tcPr>
          <w:p w:rsidR="00473797" w:rsidRDefault="00473797" w:rsidP="00473797">
            <w:pPr>
              <w:jc w:val="center"/>
              <w:rPr>
                <w:sz w:val="22"/>
                <w:szCs w:val="22"/>
              </w:rPr>
            </w:pPr>
            <w:r>
              <w:rPr>
                <w:sz w:val="22"/>
                <w:szCs w:val="22"/>
              </w:rPr>
              <w:t>17 665,3</w:t>
            </w:r>
          </w:p>
        </w:tc>
        <w:tc>
          <w:tcPr>
            <w:tcW w:w="1134" w:type="dxa"/>
            <w:tcMar>
              <w:left w:w="0" w:type="dxa"/>
              <w:right w:w="0" w:type="dxa"/>
            </w:tcMar>
            <w:vAlign w:val="center"/>
          </w:tcPr>
          <w:p w:rsidR="00473797" w:rsidRDefault="00473797" w:rsidP="00473797">
            <w:pPr>
              <w:jc w:val="center"/>
              <w:rPr>
                <w:sz w:val="22"/>
                <w:szCs w:val="22"/>
              </w:rPr>
            </w:pPr>
            <w:r>
              <w:rPr>
                <w:sz w:val="22"/>
                <w:szCs w:val="22"/>
              </w:rPr>
              <w:t>4 091,3</w:t>
            </w:r>
          </w:p>
        </w:tc>
        <w:tc>
          <w:tcPr>
            <w:tcW w:w="1275" w:type="dxa"/>
            <w:tcMar>
              <w:left w:w="0" w:type="dxa"/>
              <w:right w:w="0" w:type="dxa"/>
            </w:tcMar>
            <w:vAlign w:val="center"/>
          </w:tcPr>
          <w:p w:rsidR="00473797" w:rsidRDefault="00473797" w:rsidP="00473797">
            <w:pPr>
              <w:jc w:val="center"/>
              <w:rPr>
                <w:sz w:val="22"/>
                <w:szCs w:val="22"/>
              </w:rPr>
            </w:pPr>
            <w:r>
              <w:rPr>
                <w:sz w:val="22"/>
                <w:szCs w:val="22"/>
              </w:rPr>
              <w:t>4 408,5</w:t>
            </w:r>
          </w:p>
        </w:tc>
        <w:tc>
          <w:tcPr>
            <w:tcW w:w="1134" w:type="dxa"/>
            <w:tcMar>
              <w:left w:w="0" w:type="dxa"/>
              <w:right w:w="0" w:type="dxa"/>
            </w:tcMar>
            <w:vAlign w:val="center"/>
          </w:tcPr>
          <w:p w:rsidR="00473797" w:rsidRPr="000067B9" w:rsidRDefault="00473797" w:rsidP="00473797">
            <w:pPr>
              <w:jc w:val="center"/>
              <w:rPr>
                <w:sz w:val="22"/>
                <w:szCs w:val="22"/>
              </w:rPr>
            </w:pPr>
            <w:r w:rsidRPr="000067B9">
              <w:rPr>
                <w:sz w:val="22"/>
                <w:szCs w:val="22"/>
              </w:rPr>
              <w:t>4 335,4</w:t>
            </w:r>
          </w:p>
        </w:tc>
        <w:tc>
          <w:tcPr>
            <w:tcW w:w="1134" w:type="dxa"/>
            <w:tcMar>
              <w:left w:w="0" w:type="dxa"/>
              <w:right w:w="0" w:type="dxa"/>
            </w:tcMar>
            <w:vAlign w:val="center"/>
          </w:tcPr>
          <w:p w:rsidR="00473797" w:rsidRPr="000067B9" w:rsidRDefault="00473797" w:rsidP="00473797">
            <w:pPr>
              <w:jc w:val="center"/>
              <w:rPr>
                <w:sz w:val="22"/>
                <w:szCs w:val="22"/>
              </w:rPr>
            </w:pPr>
            <w:r w:rsidRPr="000067B9">
              <w:rPr>
                <w:sz w:val="22"/>
                <w:szCs w:val="22"/>
              </w:rPr>
              <w:t>4 830,1</w:t>
            </w:r>
          </w:p>
        </w:tc>
        <w:tc>
          <w:tcPr>
            <w:tcW w:w="1429" w:type="dxa"/>
            <w:tcMar>
              <w:left w:w="0" w:type="dxa"/>
              <w:right w:w="0" w:type="dxa"/>
            </w:tcMar>
            <w:vAlign w:val="center"/>
          </w:tcPr>
          <w:p w:rsidR="00473797" w:rsidRPr="000067B9" w:rsidRDefault="00473797" w:rsidP="00473797">
            <w:pPr>
              <w:jc w:val="center"/>
              <w:rPr>
                <w:sz w:val="22"/>
                <w:szCs w:val="22"/>
              </w:rPr>
            </w:pPr>
            <w:r w:rsidRPr="000067B9">
              <w:rPr>
                <w:sz w:val="22"/>
                <w:szCs w:val="22"/>
              </w:rPr>
              <w:t>0,0</w:t>
            </w:r>
          </w:p>
        </w:tc>
      </w:tr>
      <w:tr w:rsidR="00473797" w:rsidRPr="000067B9" w:rsidTr="001746AE">
        <w:trPr>
          <w:trHeight w:val="519"/>
          <w:jc w:val="center"/>
        </w:trPr>
        <w:tc>
          <w:tcPr>
            <w:tcW w:w="921" w:type="dxa"/>
            <w:vMerge/>
          </w:tcPr>
          <w:p w:rsidR="00473797" w:rsidRPr="000067B9" w:rsidRDefault="00473797" w:rsidP="00473797">
            <w:pPr>
              <w:jc w:val="center"/>
              <w:rPr>
                <w:color w:val="000000"/>
                <w:sz w:val="22"/>
                <w:szCs w:val="22"/>
              </w:rPr>
            </w:pPr>
          </w:p>
        </w:tc>
        <w:tc>
          <w:tcPr>
            <w:tcW w:w="2977" w:type="dxa"/>
            <w:vMerge/>
            <w:noWrap/>
          </w:tcPr>
          <w:p w:rsidR="00473797" w:rsidRPr="000067B9" w:rsidRDefault="00473797" w:rsidP="00473797">
            <w:pPr>
              <w:jc w:val="both"/>
              <w:rPr>
                <w:color w:val="000000"/>
                <w:sz w:val="22"/>
                <w:szCs w:val="22"/>
              </w:rPr>
            </w:pPr>
          </w:p>
        </w:tc>
        <w:tc>
          <w:tcPr>
            <w:tcW w:w="2760" w:type="dxa"/>
            <w:vMerge/>
          </w:tcPr>
          <w:p w:rsidR="00473797" w:rsidRPr="000067B9" w:rsidRDefault="00473797" w:rsidP="00473797">
            <w:pPr>
              <w:jc w:val="both"/>
              <w:rPr>
                <w:color w:val="000000"/>
                <w:sz w:val="22"/>
                <w:szCs w:val="22"/>
              </w:rPr>
            </w:pPr>
          </w:p>
        </w:tc>
        <w:tc>
          <w:tcPr>
            <w:tcW w:w="1417" w:type="dxa"/>
          </w:tcPr>
          <w:p w:rsidR="00473797" w:rsidRPr="000067B9" w:rsidRDefault="00473797" w:rsidP="00473797">
            <w:pPr>
              <w:widowControl w:val="0"/>
              <w:autoSpaceDE w:val="0"/>
              <w:autoSpaceDN w:val="0"/>
              <w:jc w:val="both"/>
              <w:rPr>
                <w:sz w:val="22"/>
                <w:szCs w:val="22"/>
              </w:rPr>
            </w:pPr>
            <w:r w:rsidRPr="000067B9">
              <w:rPr>
                <w:sz w:val="22"/>
                <w:szCs w:val="22"/>
              </w:rPr>
              <w:t>бюджет автономного округа</w:t>
            </w:r>
          </w:p>
        </w:tc>
        <w:tc>
          <w:tcPr>
            <w:tcW w:w="1418" w:type="dxa"/>
            <w:tcMar>
              <w:left w:w="0" w:type="dxa"/>
              <w:right w:w="0" w:type="dxa"/>
            </w:tcMar>
            <w:vAlign w:val="center"/>
          </w:tcPr>
          <w:p w:rsidR="00473797" w:rsidRDefault="00473797" w:rsidP="00473797">
            <w:pPr>
              <w:jc w:val="center"/>
              <w:rPr>
                <w:sz w:val="22"/>
                <w:szCs w:val="22"/>
              </w:rPr>
            </w:pPr>
            <w:r>
              <w:rPr>
                <w:sz w:val="22"/>
                <w:szCs w:val="22"/>
              </w:rPr>
              <w:t>114 365,9</w:t>
            </w:r>
          </w:p>
        </w:tc>
        <w:tc>
          <w:tcPr>
            <w:tcW w:w="1134" w:type="dxa"/>
            <w:tcMar>
              <w:left w:w="0" w:type="dxa"/>
              <w:right w:w="0" w:type="dxa"/>
            </w:tcMar>
            <w:vAlign w:val="center"/>
          </w:tcPr>
          <w:p w:rsidR="00473797" w:rsidRDefault="00473797" w:rsidP="00473797">
            <w:pPr>
              <w:jc w:val="center"/>
              <w:rPr>
                <w:sz w:val="22"/>
                <w:szCs w:val="22"/>
              </w:rPr>
            </w:pPr>
            <w:r>
              <w:rPr>
                <w:sz w:val="22"/>
                <w:szCs w:val="22"/>
              </w:rPr>
              <w:t>56 361,8</w:t>
            </w:r>
          </w:p>
        </w:tc>
        <w:tc>
          <w:tcPr>
            <w:tcW w:w="1275" w:type="dxa"/>
            <w:tcMar>
              <w:left w:w="0" w:type="dxa"/>
              <w:right w:w="0" w:type="dxa"/>
            </w:tcMar>
            <w:vAlign w:val="center"/>
          </w:tcPr>
          <w:p w:rsidR="00473797" w:rsidRDefault="00473797" w:rsidP="00473797">
            <w:pPr>
              <w:jc w:val="center"/>
              <w:rPr>
                <w:sz w:val="22"/>
                <w:szCs w:val="22"/>
              </w:rPr>
            </w:pPr>
            <w:r>
              <w:rPr>
                <w:sz w:val="22"/>
                <w:szCs w:val="22"/>
              </w:rPr>
              <w:t>20 302,8</w:t>
            </w:r>
          </w:p>
        </w:tc>
        <w:tc>
          <w:tcPr>
            <w:tcW w:w="1134" w:type="dxa"/>
            <w:tcMar>
              <w:left w:w="0" w:type="dxa"/>
              <w:right w:w="0" w:type="dxa"/>
            </w:tcMar>
            <w:vAlign w:val="center"/>
          </w:tcPr>
          <w:p w:rsidR="00473797" w:rsidRPr="000067B9" w:rsidRDefault="00473797" w:rsidP="00473797">
            <w:pPr>
              <w:jc w:val="center"/>
              <w:rPr>
                <w:sz w:val="22"/>
                <w:szCs w:val="22"/>
              </w:rPr>
            </w:pPr>
            <w:r w:rsidRPr="000067B9">
              <w:rPr>
                <w:sz w:val="22"/>
                <w:szCs w:val="22"/>
              </w:rPr>
              <w:t>19 402,3</w:t>
            </w:r>
          </w:p>
        </w:tc>
        <w:tc>
          <w:tcPr>
            <w:tcW w:w="1134" w:type="dxa"/>
            <w:tcMar>
              <w:left w:w="0" w:type="dxa"/>
              <w:right w:w="0" w:type="dxa"/>
            </w:tcMar>
            <w:vAlign w:val="center"/>
          </w:tcPr>
          <w:p w:rsidR="00473797" w:rsidRPr="000067B9" w:rsidRDefault="00473797" w:rsidP="00473797">
            <w:pPr>
              <w:jc w:val="center"/>
              <w:rPr>
                <w:sz w:val="22"/>
                <w:szCs w:val="22"/>
              </w:rPr>
            </w:pPr>
            <w:r w:rsidRPr="000067B9">
              <w:rPr>
                <w:sz w:val="22"/>
                <w:szCs w:val="22"/>
              </w:rPr>
              <w:t>18 299,0</w:t>
            </w:r>
          </w:p>
        </w:tc>
        <w:tc>
          <w:tcPr>
            <w:tcW w:w="1429" w:type="dxa"/>
            <w:tcMar>
              <w:left w:w="0" w:type="dxa"/>
              <w:right w:w="0" w:type="dxa"/>
            </w:tcMar>
            <w:vAlign w:val="center"/>
          </w:tcPr>
          <w:p w:rsidR="00473797" w:rsidRPr="000067B9" w:rsidRDefault="00473797" w:rsidP="00473797">
            <w:pPr>
              <w:jc w:val="center"/>
              <w:rPr>
                <w:sz w:val="22"/>
                <w:szCs w:val="22"/>
              </w:rPr>
            </w:pPr>
            <w:r w:rsidRPr="000067B9">
              <w:rPr>
                <w:sz w:val="22"/>
                <w:szCs w:val="22"/>
              </w:rPr>
              <w:t>0,0</w:t>
            </w:r>
          </w:p>
        </w:tc>
      </w:tr>
      <w:tr w:rsidR="00473797" w:rsidRPr="000067B9" w:rsidTr="001746AE">
        <w:trPr>
          <w:trHeight w:val="117"/>
          <w:jc w:val="center"/>
        </w:trPr>
        <w:tc>
          <w:tcPr>
            <w:tcW w:w="921" w:type="dxa"/>
            <w:vMerge/>
            <w:hideMark/>
          </w:tcPr>
          <w:p w:rsidR="00473797" w:rsidRPr="000067B9" w:rsidRDefault="00473797" w:rsidP="00473797">
            <w:pPr>
              <w:jc w:val="center"/>
              <w:rPr>
                <w:sz w:val="22"/>
                <w:szCs w:val="22"/>
              </w:rPr>
            </w:pPr>
          </w:p>
        </w:tc>
        <w:tc>
          <w:tcPr>
            <w:tcW w:w="2977" w:type="dxa"/>
            <w:vMerge/>
            <w:hideMark/>
          </w:tcPr>
          <w:p w:rsidR="00473797" w:rsidRPr="000067B9" w:rsidRDefault="00473797" w:rsidP="00473797">
            <w:pPr>
              <w:jc w:val="both"/>
              <w:rPr>
                <w:sz w:val="22"/>
                <w:szCs w:val="22"/>
              </w:rPr>
            </w:pPr>
          </w:p>
        </w:tc>
        <w:tc>
          <w:tcPr>
            <w:tcW w:w="2760" w:type="dxa"/>
            <w:vMerge/>
            <w:hideMark/>
          </w:tcPr>
          <w:p w:rsidR="00473797" w:rsidRPr="000067B9" w:rsidRDefault="00473797" w:rsidP="00473797">
            <w:pPr>
              <w:jc w:val="both"/>
              <w:rPr>
                <w:sz w:val="22"/>
                <w:szCs w:val="22"/>
              </w:rPr>
            </w:pPr>
          </w:p>
        </w:tc>
        <w:tc>
          <w:tcPr>
            <w:tcW w:w="1417" w:type="dxa"/>
            <w:hideMark/>
          </w:tcPr>
          <w:p w:rsidR="00473797" w:rsidRPr="000067B9" w:rsidRDefault="00473797" w:rsidP="00473797">
            <w:pPr>
              <w:jc w:val="both"/>
              <w:rPr>
                <w:sz w:val="22"/>
                <w:szCs w:val="22"/>
              </w:rPr>
            </w:pPr>
            <w:r w:rsidRPr="000067B9">
              <w:rPr>
                <w:sz w:val="22"/>
                <w:szCs w:val="22"/>
              </w:rPr>
              <w:t>местный бюджет</w:t>
            </w:r>
          </w:p>
        </w:tc>
        <w:tc>
          <w:tcPr>
            <w:tcW w:w="1418" w:type="dxa"/>
            <w:tcMar>
              <w:left w:w="0" w:type="dxa"/>
              <w:right w:w="0" w:type="dxa"/>
            </w:tcMar>
            <w:vAlign w:val="center"/>
          </w:tcPr>
          <w:p w:rsidR="00473797" w:rsidRDefault="00473797" w:rsidP="00473797">
            <w:pPr>
              <w:jc w:val="center"/>
              <w:rPr>
                <w:sz w:val="22"/>
                <w:szCs w:val="22"/>
              </w:rPr>
            </w:pPr>
            <w:r>
              <w:rPr>
                <w:sz w:val="22"/>
                <w:szCs w:val="22"/>
              </w:rPr>
              <w:t>5 036 340,3</w:t>
            </w:r>
          </w:p>
        </w:tc>
        <w:tc>
          <w:tcPr>
            <w:tcW w:w="1134" w:type="dxa"/>
            <w:tcMar>
              <w:left w:w="0" w:type="dxa"/>
              <w:right w:w="0" w:type="dxa"/>
            </w:tcMar>
            <w:vAlign w:val="center"/>
          </w:tcPr>
          <w:p w:rsidR="00473797" w:rsidRDefault="00473797" w:rsidP="00473797">
            <w:pPr>
              <w:jc w:val="center"/>
              <w:rPr>
                <w:sz w:val="22"/>
                <w:szCs w:val="22"/>
              </w:rPr>
            </w:pPr>
            <w:r>
              <w:rPr>
                <w:sz w:val="22"/>
                <w:szCs w:val="22"/>
              </w:rPr>
              <w:t>606 951,1</w:t>
            </w:r>
          </w:p>
        </w:tc>
        <w:tc>
          <w:tcPr>
            <w:tcW w:w="1275" w:type="dxa"/>
            <w:tcMar>
              <w:left w:w="0" w:type="dxa"/>
              <w:right w:w="0" w:type="dxa"/>
            </w:tcMar>
            <w:vAlign w:val="center"/>
          </w:tcPr>
          <w:p w:rsidR="00473797" w:rsidRDefault="00473797" w:rsidP="00BE07C1">
            <w:pPr>
              <w:jc w:val="center"/>
              <w:rPr>
                <w:sz w:val="22"/>
                <w:szCs w:val="22"/>
              </w:rPr>
            </w:pPr>
            <w:r>
              <w:rPr>
                <w:sz w:val="22"/>
                <w:szCs w:val="22"/>
              </w:rPr>
              <w:t>691 932,8</w:t>
            </w:r>
          </w:p>
        </w:tc>
        <w:tc>
          <w:tcPr>
            <w:tcW w:w="1134" w:type="dxa"/>
            <w:tcMar>
              <w:left w:w="0" w:type="dxa"/>
              <w:right w:w="0" w:type="dxa"/>
            </w:tcMar>
            <w:vAlign w:val="center"/>
          </w:tcPr>
          <w:p w:rsidR="00473797" w:rsidRPr="000067B9" w:rsidRDefault="00473797" w:rsidP="00473797">
            <w:pPr>
              <w:jc w:val="center"/>
              <w:rPr>
                <w:sz w:val="22"/>
                <w:szCs w:val="22"/>
              </w:rPr>
            </w:pPr>
            <w:r w:rsidRPr="000067B9">
              <w:rPr>
                <w:sz w:val="22"/>
                <w:szCs w:val="22"/>
              </w:rPr>
              <w:t>516 384,6</w:t>
            </w:r>
          </w:p>
        </w:tc>
        <w:tc>
          <w:tcPr>
            <w:tcW w:w="1134" w:type="dxa"/>
            <w:tcMar>
              <w:left w:w="0" w:type="dxa"/>
              <w:right w:w="0" w:type="dxa"/>
            </w:tcMar>
            <w:vAlign w:val="center"/>
          </w:tcPr>
          <w:p w:rsidR="00473797" w:rsidRPr="000067B9" w:rsidRDefault="00473797" w:rsidP="00473797">
            <w:pPr>
              <w:jc w:val="center"/>
              <w:rPr>
                <w:sz w:val="22"/>
                <w:szCs w:val="22"/>
              </w:rPr>
            </w:pPr>
            <w:r w:rsidRPr="000067B9">
              <w:rPr>
                <w:sz w:val="22"/>
                <w:szCs w:val="22"/>
              </w:rPr>
              <w:t>516 384,6</w:t>
            </w:r>
          </w:p>
        </w:tc>
        <w:tc>
          <w:tcPr>
            <w:tcW w:w="1429" w:type="dxa"/>
            <w:tcMar>
              <w:left w:w="0" w:type="dxa"/>
              <w:right w:w="0" w:type="dxa"/>
            </w:tcMar>
            <w:vAlign w:val="center"/>
          </w:tcPr>
          <w:p w:rsidR="00473797" w:rsidRPr="000067B9" w:rsidRDefault="00473797" w:rsidP="00473797">
            <w:pPr>
              <w:jc w:val="center"/>
              <w:rPr>
                <w:sz w:val="22"/>
                <w:szCs w:val="22"/>
              </w:rPr>
            </w:pPr>
            <w:r w:rsidRPr="000067B9">
              <w:rPr>
                <w:sz w:val="22"/>
                <w:szCs w:val="22"/>
              </w:rPr>
              <w:t>2 704 687,2</w:t>
            </w:r>
          </w:p>
        </w:tc>
      </w:tr>
      <w:tr w:rsidR="00473797" w:rsidRPr="000067B9" w:rsidTr="001746AE">
        <w:trPr>
          <w:trHeight w:val="487"/>
          <w:jc w:val="center"/>
        </w:trPr>
        <w:tc>
          <w:tcPr>
            <w:tcW w:w="6658" w:type="dxa"/>
            <w:gridSpan w:val="3"/>
            <w:vMerge w:val="restart"/>
            <w:hideMark/>
          </w:tcPr>
          <w:p w:rsidR="00473797" w:rsidRPr="000067B9" w:rsidRDefault="00473797" w:rsidP="00473797">
            <w:pPr>
              <w:jc w:val="center"/>
              <w:rPr>
                <w:sz w:val="22"/>
                <w:szCs w:val="22"/>
              </w:rPr>
            </w:pPr>
            <w:r w:rsidRPr="000067B9">
              <w:rPr>
                <w:sz w:val="22"/>
                <w:szCs w:val="22"/>
              </w:rPr>
              <w:t>Итого по подпрограмме 1</w:t>
            </w:r>
          </w:p>
        </w:tc>
        <w:tc>
          <w:tcPr>
            <w:tcW w:w="1417" w:type="dxa"/>
            <w:hideMark/>
          </w:tcPr>
          <w:p w:rsidR="00473797" w:rsidRPr="000067B9" w:rsidRDefault="00473797" w:rsidP="00473797">
            <w:pPr>
              <w:jc w:val="both"/>
              <w:rPr>
                <w:sz w:val="22"/>
                <w:szCs w:val="22"/>
              </w:rPr>
            </w:pPr>
            <w:r w:rsidRPr="000067B9">
              <w:rPr>
                <w:sz w:val="22"/>
                <w:szCs w:val="22"/>
              </w:rPr>
              <w:t>всего</w:t>
            </w:r>
          </w:p>
        </w:tc>
        <w:tc>
          <w:tcPr>
            <w:tcW w:w="1418" w:type="dxa"/>
            <w:noWrap/>
            <w:vAlign w:val="center"/>
          </w:tcPr>
          <w:p w:rsidR="00473797" w:rsidRDefault="00473797" w:rsidP="00473797">
            <w:pPr>
              <w:jc w:val="center"/>
              <w:rPr>
                <w:sz w:val="22"/>
                <w:szCs w:val="22"/>
              </w:rPr>
            </w:pPr>
            <w:r>
              <w:rPr>
                <w:sz w:val="22"/>
                <w:szCs w:val="22"/>
              </w:rPr>
              <w:t>5 168 371,5</w:t>
            </w:r>
          </w:p>
        </w:tc>
        <w:tc>
          <w:tcPr>
            <w:tcW w:w="1134" w:type="dxa"/>
            <w:noWrap/>
            <w:vAlign w:val="center"/>
          </w:tcPr>
          <w:p w:rsidR="00473797" w:rsidRDefault="00473797" w:rsidP="00473797">
            <w:pPr>
              <w:jc w:val="center"/>
              <w:rPr>
                <w:sz w:val="22"/>
                <w:szCs w:val="22"/>
              </w:rPr>
            </w:pPr>
            <w:r>
              <w:rPr>
                <w:sz w:val="22"/>
                <w:szCs w:val="22"/>
              </w:rPr>
              <w:t>667 404,2</w:t>
            </w:r>
          </w:p>
        </w:tc>
        <w:tc>
          <w:tcPr>
            <w:tcW w:w="1275" w:type="dxa"/>
            <w:vAlign w:val="center"/>
          </w:tcPr>
          <w:p w:rsidR="00473797" w:rsidRDefault="00473797" w:rsidP="00473797">
            <w:pPr>
              <w:jc w:val="center"/>
              <w:rPr>
                <w:sz w:val="22"/>
                <w:szCs w:val="22"/>
              </w:rPr>
            </w:pPr>
            <w:r>
              <w:rPr>
                <w:sz w:val="22"/>
                <w:szCs w:val="22"/>
              </w:rPr>
              <w:t>716 644,1</w:t>
            </w:r>
          </w:p>
        </w:tc>
        <w:tc>
          <w:tcPr>
            <w:tcW w:w="1134" w:type="dxa"/>
            <w:noWrap/>
            <w:vAlign w:val="center"/>
          </w:tcPr>
          <w:p w:rsidR="00473797" w:rsidRPr="000067B9" w:rsidRDefault="00473797" w:rsidP="00473797">
            <w:pPr>
              <w:jc w:val="center"/>
              <w:rPr>
                <w:sz w:val="22"/>
                <w:szCs w:val="22"/>
              </w:rPr>
            </w:pPr>
            <w:r w:rsidRPr="000067B9">
              <w:rPr>
                <w:sz w:val="22"/>
                <w:szCs w:val="22"/>
              </w:rPr>
              <w:t>540 122,3</w:t>
            </w:r>
          </w:p>
        </w:tc>
        <w:tc>
          <w:tcPr>
            <w:tcW w:w="1134" w:type="dxa"/>
            <w:noWrap/>
            <w:vAlign w:val="center"/>
          </w:tcPr>
          <w:p w:rsidR="00473797" w:rsidRPr="000067B9" w:rsidRDefault="00473797" w:rsidP="00473797">
            <w:pPr>
              <w:jc w:val="center"/>
              <w:rPr>
                <w:sz w:val="22"/>
                <w:szCs w:val="22"/>
              </w:rPr>
            </w:pPr>
            <w:r w:rsidRPr="000067B9">
              <w:rPr>
                <w:sz w:val="22"/>
                <w:szCs w:val="22"/>
              </w:rPr>
              <w:t>539 513,7</w:t>
            </w:r>
          </w:p>
        </w:tc>
        <w:tc>
          <w:tcPr>
            <w:tcW w:w="1429" w:type="dxa"/>
            <w:vAlign w:val="center"/>
          </w:tcPr>
          <w:p w:rsidR="00473797" w:rsidRPr="000067B9" w:rsidRDefault="00473797" w:rsidP="00473797">
            <w:pPr>
              <w:jc w:val="center"/>
              <w:rPr>
                <w:sz w:val="22"/>
                <w:szCs w:val="22"/>
              </w:rPr>
            </w:pPr>
            <w:r w:rsidRPr="000067B9">
              <w:rPr>
                <w:sz w:val="22"/>
                <w:szCs w:val="22"/>
              </w:rPr>
              <w:t>2 704 687,2</w:t>
            </w:r>
          </w:p>
        </w:tc>
      </w:tr>
      <w:tr w:rsidR="00473797" w:rsidRPr="000067B9" w:rsidTr="001746AE">
        <w:trPr>
          <w:trHeight w:val="487"/>
          <w:jc w:val="center"/>
        </w:trPr>
        <w:tc>
          <w:tcPr>
            <w:tcW w:w="6658" w:type="dxa"/>
            <w:gridSpan w:val="3"/>
            <w:vMerge/>
          </w:tcPr>
          <w:p w:rsidR="00473797" w:rsidRPr="000067B9" w:rsidRDefault="00473797" w:rsidP="00473797">
            <w:pPr>
              <w:jc w:val="center"/>
              <w:rPr>
                <w:sz w:val="22"/>
                <w:szCs w:val="22"/>
              </w:rPr>
            </w:pPr>
          </w:p>
        </w:tc>
        <w:tc>
          <w:tcPr>
            <w:tcW w:w="1417" w:type="dxa"/>
          </w:tcPr>
          <w:p w:rsidR="00473797" w:rsidRPr="000067B9" w:rsidRDefault="00473797" w:rsidP="00473797">
            <w:pPr>
              <w:widowControl w:val="0"/>
              <w:autoSpaceDE w:val="0"/>
              <w:autoSpaceDN w:val="0"/>
              <w:jc w:val="both"/>
              <w:rPr>
                <w:sz w:val="22"/>
                <w:szCs w:val="22"/>
              </w:rPr>
            </w:pPr>
            <w:r w:rsidRPr="000067B9">
              <w:rPr>
                <w:sz w:val="22"/>
                <w:szCs w:val="22"/>
              </w:rPr>
              <w:t>федеральный бюджет</w:t>
            </w:r>
          </w:p>
        </w:tc>
        <w:tc>
          <w:tcPr>
            <w:tcW w:w="1418" w:type="dxa"/>
            <w:noWrap/>
            <w:vAlign w:val="center"/>
          </w:tcPr>
          <w:p w:rsidR="00473797" w:rsidRDefault="00473797" w:rsidP="00473797">
            <w:pPr>
              <w:jc w:val="center"/>
              <w:rPr>
                <w:sz w:val="22"/>
                <w:szCs w:val="22"/>
              </w:rPr>
            </w:pPr>
            <w:r>
              <w:rPr>
                <w:sz w:val="22"/>
                <w:szCs w:val="22"/>
              </w:rPr>
              <w:t>17 665,3</w:t>
            </w:r>
          </w:p>
        </w:tc>
        <w:tc>
          <w:tcPr>
            <w:tcW w:w="1134" w:type="dxa"/>
            <w:noWrap/>
            <w:vAlign w:val="center"/>
          </w:tcPr>
          <w:p w:rsidR="00473797" w:rsidRDefault="00473797" w:rsidP="00473797">
            <w:pPr>
              <w:jc w:val="center"/>
              <w:rPr>
                <w:sz w:val="22"/>
                <w:szCs w:val="22"/>
              </w:rPr>
            </w:pPr>
            <w:r>
              <w:rPr>
                <w:sz w:val="22"/>
                <w:szCs w:val="22"/>
              </w:rPr>
              <w:t>4 091,3</w:t>
            </w:r>
          </w:p>
        </w:tc>
        <w:tc>
          <w:tcPr>
            <w:tcW w:w="1275" w:type="dxa"/>
            <w:vAlign w:val="center"/>
          </w:tcPr>
          <w:p w:rsidR="00473797" w:rsidRDefault="00473797" w:rsidP="00473797">
            <w:pPr>
              <w:jc w:val="center"/>
              <w:rPr>
                <w:sz w:val="22"/>
                <w:szCs w:val="22"/>
              </w:rPr>
            </w:pPr>
            <w:r>
              <w:rPr>
                <w:sz w:val="22"/>
                <w:szCs w:val="22"/>
              </w:rPr>
              <w:t>4 408,5</w:t>
            </w:r>
          </w:p>
        </w:tc>
        <w:tc>
          <w:tcPr>
            <w:tcW w:w="1134" w:type="dxa"/>
            <w:noWrap/>
            <w:vAlign w:val="center"/>
          </w:tcPr>
          <w:p w:rsidR="00473797" w:rsidRPr="000067B9" w:rsidRDefault="00473797" w:rsidP="00473797">
            <w:pPr>
              <w:jc w:val="center"/>
              <w:rPr>
                <w:sz w:val="22"/>
                <w:szCs w:val="22"/>
              </w:rPr>
            </w:pPr>
            <w:r w:rsidRPr="000067B9">
              <w:rPr>
                <w:sz w:val="22"/>
                <w:szCs w:val="22"/>
              </w:rPr>
              <w:t>4 335,4</w:t>
            </w:r>
          </w:p>
        </w:tc>
        <w:tc>
          <w:tcPr>
            <w:tcW w:w="1134" w:type="dxa"/>
            <w:noWrap/>
            <w:vAlign w:val="center"/>
          </w:tcPr>
          <w:p w:rsidR="00473797" w:rsidRPr="000067B9" w:rsidRDefault="00473797" w:rsidP="00473797">
            <w:pPr>
              <w:jc w:val="center"/>
              <w:rPr>
                <w:sz w:val="22"/>
                <w:szCs w:val="22"/>
              </w:rPr>
            </w:pPr>
            <w:r w:rsidRPr="000067B9">
              <w:rPr>
                <w:sz w:val="22"/>
                <w:szCs w:val="22"/>
              </w:rPr>
              <w:t>4 830,1</w:t>
            </w:r>
          </w:p>
        </w:tc>
        <w:tc>
          <w:tcPr>
            <w:tcW w:w="1429" w:type="dxa"/>
            <w:vAlign w:val="center"/>
          </w:tcPr>
          <w:p w:rsidR="00473797" w:rsidRPr="000067B9" w:rsidRDefault="00473797" w:rsidP="00473797">
            <w:pPr>
              <w:jc w:val="center"/>
              <w:rPr>
                <w:sz w:val="22"/>
                <w:szCs w:val="22"/>
              </w:rPr>
            </w:pPr>
            <w:r w:rsidRPr="000067B9">
              <w:rPr>
                <w:sz w:val="22"/>
                <w:szCs w:val="22"/>
              </w:rPr>
              <w:t>0,0</w:t>
            </w:r>
          </w:p>
        </w:tc>
      </w:tr>
      <w:tr w:rsidR="00473797" w:rsidRPr="000067B9" w:rsidTr="001746AE">
        <w:trPr>
          <w:trHeight w:val="487"/>
          <w:jc w:val="center"/>
        </w:trPr>
        <w:tc>
          <w:tcPr>
            <w:tcW w:w="6658" w:type="dxa"/>
            <w:gridSpan w:val="3"/>
            <w:vMerge/>
          </w:tcPr>
          <w:p w:rsidR="00473797" w:rsidRPr="000067B9" w:rsidRDefault="00473797" w:rsidP="00473797">
            <w:pPr>
              <w:jc w:val="center"/>
              <w:rPr>
                <w:sz w:val="22"/>
                <w:szCs w:val="22"/>
              </w:rPr>
            </w:pPr>
          </w:p>
        </w:tc>
        <w:tc>
          <w:tcPr>
            <w:tcW w:w="1417" w:type="dxa"/>
          </w:tcPr>
          <w:p w:rsidR="00473797" w:rsidRPr="000067B9" w:rsidRDefault="00473797" w:rsidP="00473797">
            <w:pPr>
              <w:widowControl w:val="0"/>
              <w:autoSpaceDE w:val="0"/>
              <w:autoSpaceDN w:val="0"/>
              <w:jc w:val="both"/>
              <w:rPr>
                <w:sz w:val="22"/>
                <w:szCs w:val="22"/>
              </w:rPr>
            </w:pPr>
            <w:r w:rsidRPr="000067B9">
              <w:rPr>
                <w:sz w:val="22"/>
                <w:szCs w:val="22"/>
              </w:rPr>
              <w:t>бюджет автономного округа</w:t>
            </w:r>
          </w:p>
        </w:tc>
        <w:tc>
          <w:tcPr>
            <w:tcW w:w="1418" w:type="dxa"/>
            <w:noWrap/>
            <w:vAlign w:val="center"/>
          </w:tcPr>
          <w:p w:rsidR="00473797" w:rsidRDefault="00473797" w:rsidP="00473797">
            <w:pPr>
              <w:jc w:val="center"/>
              <w:rPr>
                <w:sz w:val="22"/>
                <w:szCs w:val="22"/>
              </w:rPr>
            </w:pPr>
            <w:r>
              <w:rPr>
                <w:sz w:val="22"/>
                <w:szCs w:val="22"/>
              </w:rPr>
              <w:t>114 365,9</w:t>
            </w:r>
          </w:p>
        </w:tc>
        <w:tc>
          <w:tcPr>
            <w:tcW w:w="1134" w:type="dxa"/>
            <w:noWrap/>
            <w:vAlign w:val="center"/>
          </w:tcPr>
          <w:p w:rsidR="00473797" w:rsidRDefault="00473797" w:rsidP="00473797">
            <w:pPr>
              <w:jc w:val="center"/>
              <w:rPr>
                <w:sz w:val="22"/>
                <w:szCs w:val="22"/>
              </w:rPr>
            </w:pPr>
            <w:r>
              <w:rPr>
                <w:sz w:val="22"/>
                <w:szCs w:val="22"/>
              </w:rPr>
              <w:t>56 361,8</w:t>
            </w:r>
          </w:p>
        </w:tc>
        <w:tc>
          <w:tcPr>
            <w:tcW w:w="1275" w:type="dxa"/>
            <w:vAlign w:val="center"/>
          </w:tcPr>
          <w:p w:rsidR="00473797" w:rsidRDefault="00473797" w:rsidP="00473797">
            <w:pPr>
              <w:jc w:val="center"/>
              <w:rPr>
                <w:sz w:val="22"/>
                <w:szCs w:val="22"/>
              </w:rPr>
            </w:pPr>
            <w:r>
              <w:rPr>
                <w:sz w:val="22"/>
                <w:szCs w:val="22"/>
              </w:rPr>
              <w:t>20 302,8</w:t>
            </w:r>
          </w:p>
        </w:tc>
        <w:tc>
          <w:tcPr>
            <w:tcW w:w="1134" w:type="dxa"/>
            <w:noWrap/>
            <w:vAlign w:val="center"/>
          </w:tcPr>
          <w:p w:rsidR="00473797" w:rsidRPr="000067B9" w:rsidRDefault="00473797" w:rsidP="00473797">
            <w:pPr>
              <w:jc w:val="center"/>
              <w:rPr>
                <w:sz w:val="22"/>
                <w:szCs w:val="22"/>
              </w:rPr>
            </w:pPr>
            <w:r w:rsidRPr="000067B9">
              <w:rPr>
                <w:sz w:val="22"/>
                <w:szCs w:val="22"/>
              </w:rPr>
              <w:t>19 402,3</w:t>
            </w:r>
          </w:p>
        </w:tc>
        <w:tc>
          <w:tcPr>
            <w:tcW w:w="1134" w:type="dxa"/>
            <w:noWrap/>
            <w:vAlign w:val="center"/>
          </w:tcPr>
          <w:p w:rsidR="00473797" w:rsidRPr="000067B9" w:rsidRDefault="00473797" w:rsidP="00473797">
            <w:pPr>
              <w:jc w:val="center"/>
              <w:rPr>
                <w:sz w:val="22"/>
                <w:szCs w:val="22"/>
              </w:rPr>
            </w:pPr>
            <w:r w:rsidRPr="000067B9">
              <w:rPr>
                <w:sz w:val="22"/>
                <w:szCs w:val="22"/>
              </w:rPr>
              <w:t>18 299,0</w:t>
            </w:r>
          </w:p>
        </w:tc>
        <w:tc>
          <w:tcPr>
            <w:tcW w:w="1429" w:type="dxa"/>
            <w:vAlign w:val="center"/>
          </w:tcPr>
          <w:p w:rsidR="00473797" w:rsidRPr="000067B9" w:rsidRDefault="00473797" w:rsidP="00473797">
            <w:pPr>
              <w:jc w:val="center"/>
              <w:rPr>
                <w:sz w:val="22"/>
                <w:szCs w:val="22"/>
              </w:rPr>
            </w:pPr>
            <w:r w:rsidRPr="000067B9">
              <w:rPr>
                <w:sz w:val="22"/>
                <w:szCs w:val="22"/>
              </w:rPr>
              <w:t>0,0</w:t>
            </w:r>
          </w:p>
        </w:tc>
      </w:tr>
      <w:tr w:rsidR="00473797" w:rsidRPr="000067B9" w:rsidTr="001746AE">
        <w:trPr>
          <w:trHeight w:val="562"/>
          <w:jc w:val="center"/>
        </w:trPr>
        <w:tc>
          <w:tcPr>
            <w:tcW w:w="6658" w:type="dxa"/>
            <w:gridSpan w:val="3"/>
            <w:vMerge/>
            <w:hideMark/>
          </w:tcPr>
          <w:p w:rsidR="00473797" w:rsidRPr="000067B9" w:rsidRDefault="00473797" w:rsidP="00473797">
            <w:pPr>
              <w:jc w:val="center"/>
              <w:rPr>
                <w:sz w:val="22"/>
                <w:szCs w:val="22"/>
              </w:rPr>
            </w:pPr>
          </w:p>
        </w:tc>
        <w:tc>
          <w:tcPr>
            <w:tcW w:w="1417" w:type="dxa"/>
            <w:hideMark/>
          </w:tcPr>
          <w:p w:rsidR="00473797" w:rsidRPr="000067B9" w:rsidRDefault="00473797" w:rsidP="00473797">
            <w:pPr>
              <w:jc w:val="both"/>
              <w:rPr>
                <w:sz w:val="22"/>
                <w:szCs w:val="22"/>
              </w:rPr>
            </w:pPr>
          </w:p>
          <w:p w:rsidR="00473797" w:rsidRPr="000067B9" w:rsidRDefault="00473797" w:rsidP="00473797">
            <w:pPr>
              <w:jc w:val="both"/>
              <w:rPr>
                <w:sz w:val="22"/>
                <w:szCs w:val="22"/>
              </w:rPr>
            </w:pPr>
            <w:r w:rsidRPr="000067B9">
              <w:rPr>
                <w:sz w:val="22"/>
                <w:szCs w:val="22"/>
              </w:rPr>
              <w:lastRenderedPageBreak/>
              <w:t>местный бюджет</w:t>
            </w:r>
          </w:p>
        </w:tc>
        <w:tc>
          <w:tcPr>
            <w:tcW w:w="1418" w:type="dxa"/>
            <w:noWrap/>
            <w:vAlign w:val="center"/>
          </w:tcPr>
          <w:p w:rsidR="00473797" w:rsidRDefault="00473797" w:rsidP="00473797">
            <w:pPr>
              <w:jc w:val="center"/>
              <w:rPr>
                <w:sz w:val="22"/>
                <w:szCs w:val="22"/>
              </w:rPr>
            </w:pPr>
            <w:r>
              <w:rPr>
                <w:sz w:val="22"/>
                <w:szCs w:val="22"/>
              </w:rPr>
              <w:lastRenderedPageBreak/>
              <w:t>5 036 340,3</w:t>
            </w:r>
          </w:p>
        </w:tc>
        <w:tc>
          <w:tcPr>
            <w:tcW w:w="1134" w:type="dxa"/>
            <w:noWrap/>
            <w:vAlign w:val="center"/>
          </w:tcPr>
          <w:p w:rsidR="00473797" w:rsidRDefault="00473797" w:rsidP="00473797">
            <w:pPr>
              <w:jc w:val="center"/>
              <w:rPr>
                <w:sz w:val="22"/>
                <w:szCs w:val="22"/>
              </w:rPr>
            </w:pPr>
            <w:r>
              <w:rPr>
                <w:sz w:val="22"/>
                <w:szCs w:val="22"/>
              </w:rPr>
              <w:t>606 951,1</w:t>
            </w:r>
          </w:p>
        </w:tc>
        <w:tc>
          <w:tcPr>
            <w:tcW w:w="1275" w:type="dxa"/>
            <w:vAlign w:val="center"/>
          </w:tcPr>
          <w:p w:rsidR="00473797" w:rsidRDefault="00473797" w:rsidP="00BE07C1">
            <w:pPr>
              <w:jc w:val="center"/>
              <w:rPr>
                <w:sz w:val="22"/>
                <w:szCs w:val="22"/>
              </w:rPr>
            </w:pPr>
            <w:r>
              <w:rPr>
                <w:sz w:val="22"/>
                <w:szCs w:val="22"/>
              </w:rPr>
              <w:t>691 932,8</w:t>
            </w:r>
          </w:p>
        </w:tc>
        <w:tc>
          <w:tcPr>
            <w:tcW w:w="1134" w:type="dxa"/>
            <w:noWrap/>
            <w:vAlign w:val="center"/>
          </w:tcPr>
          <w:p w:rsidR="00473797" w:rsidRPr="000067B9" w:rsidRDefault="00473797" w:rsidP="00473797">
            <w:pPr>
              <w:jc w:val="center"/>
              <w:rPr>
                <w:sz w:val="22"/>
                <w:szCs w:val="22"/>
              </w:rPr>
            </w:pPr>
            <w:r w:rsidRPr="000067B9">
              <w:rPr>
                <w:sz w:val="22"/>
                <w:szCs w:val="22"/>
              </w:rPr>
              <w:t>516 384,6</w:t>
            </w:r>
          </w:p>
        </w:tc>
        <w:tc>
          <w:tcPr>
            <w:tcW w:w="1134" w:type="dxa"/>
            <w:noWrap/>
            <w:vAlign w:val="center"/>
          </w:tcPr>
          <w:p w:rsidR="00473797" w:rsidRPr="000067B9" w:rsidRDefault="00473797" w:rsidP="00473797">
            <w:pPr>
              <w:jc w:val="center"/>
              <w:rPr>
                <w:sz w:val="22"/>
                <w:szCs w:val="22"/>
              </w:rPr>
            </w:pPr>
            <w:r w:rsidRPr="000067B9">
              <w:rPr>
                <w:sz w:val="22"/>
                <w:szCs w:val="22"/>
              </w:rPr>
              <w:t>516 384,6</w:t>
            </w:r>
          </w:p>
        </w:tc>
        <w:tc>
          <w:tcPr>
            <w:tcW w:w="1429" w:type="dxa"/>
            <w:vAlign w:val="center"/>
          </w:tcPr>
          <w:p w:rsidR="00473797" w:rsidRPr="000067B9" w:rsidRDefault="00473797" w:rsidP="00473797">
            <w:pPr>
              <w:jc w:val="center"/>
              <w:rPr>
                <w:sz w:val="22"/>
                <w:szCs w:val="22"/>
              </w:rPr>
            </w:pPr>
            <w:r w:rsidRPr="000067B9">
              <w:rPr>
                <w:sz w:val="22"/>
                <w:szCs w:val="22"/>
              </w:rPr>
              <w:t>2 704 687,2</w:t>
            </w:r>
          </w:p>
        </w:tc>
      </w:tr>
      <w:tr w:rsidR="006B134D" w:rsidRPr="000067B9" w:rsidTr="006B134D">
        <w:trPr>
          <w:trHeight w:val="497"/>
          <w:jc w:val="center"/>
        </w:trPr>
        <w:tc>
          <w:tcPr>
            <w:tcW w:w="15599" w:type="dxa"/>
            <w:gridSpan w:val="10"/>
            <w:noWrap/>
            <w:hideMark/>
          </w:tcPr>
          <w:p w:rsidR="006B134D" w:rsidRPr="000067B9" w:rsidRDefault="006B134D" w:rsidP="00A721B8">
            <w:pPr>
              <w:jc w:val="center"/>
              <w:rPr>
                <w:sz w:val="22"/>
                <w:szCs w:val="22"/>
              </w:rPr>
            </w:pPr>
            <w:r w:rsidRPr="000067B9">
              <w:rPr>
                <w:b/>
                <w:bCs/>
                <w:color w:val="000000"/>
                <w:sz w:val="22"/>
                <w:szCs w:val="22"/>
              </w:rPr>
              <w:t>Подпрограмма 2. Осуществление материально-технического обеспечения деятельности органов местного самоуправления</w:t>
            </w:r>
          </w:p>
        </w:tc>
      </w:tr>
      <w:tr w:rsidR="00473797" w:rsidRPr="000067B9" w:rsidTr="001746AE">
        <w:trPr>
          <w:trHeight w:val="1051"/>
          <w:jc w:val="center"/>
        </w:trPr>
        <w:tc>
          <w:tcPr>
            <w:tcW w:w="921" w:type="dxa"/>
            <w:vMerge w:val="restart"/>
            <w:noWrap/>
            <w:hideMark/>
          </w:tcPr>
          <w:p w:rsidR="00473797" w:rsidRPr="000067B9" w:rsidRDefault="00473797" w:rsidP="00473797">
            <w:pPr>
              <w:jc w:val="center"/>
              <w:rPr>
                <w:color w:val="000000"/>
                <w:sz w:val="22"/>
                <w:szCs w:val="22"/>
              </w:rPr>
            </w:pPr>
            <w:r w:rsidRPr="000067B9">
              <w:rPr>
                <w:color w:val="000000"/>
                <w:sz w:val="22"/>
                <w:szCs w:val="22"/>
              </w:rPr>
              <w:t>2.1.</w:t>
            </w:r>
          </w:p>
        </w:tc>
        <w:tc>
          <w:tcPr>
            <w:tcW w:w="2977" w:type="dxa"/>
            <w:vMerge w:val="restart"/>
            <w:noWrap/>
          </w:tcPr>
          <w:p w:rsidR="00473797" w:rsidRPr="000067B9" w:rsidRDefault="00473797" w:rsidP="00473797">
            <w:pPr>
              <w:jc w:val="both"/>
              <w:rPr>
                <w:bCs/>
                <w:color w:val="000000"/>
                <w:sz w:val="22"/>
                <w:szCs w:val="22"/>
              </w:rPr>
            </w:pPr>
            <w:r w:rsidRPr="000067B9">
              <w:rPr>
                <w:color w:val="000000"/>
                <w:sz w:val="22"/>
                <w:szCs w:val="22"/>
              </w:rPr>
              <w:t>Основное мероприятие «</w:t>
            </w:r>
            <w:r w:rsidRPr="000067B9">
              <w:rPr>
                <w:bCs/>
                <w:color w:val="000000"/>
                <w:sz w:val="22"/>
                <w:szCs w:val="22"/>
              </w:rPr>
              <w:t xml:space="preserve">Материально-техническое и организационное обеспечение служебной деятельности органов местного самоуправления» (1.1) </w:t>
            </w:r>
          </w:p>
        </w:tc>
        <w:tc>
          <w:tcPr>
            <w:tcW w:w="2760" w:type="dxa"/>
            <w:vMerge w:val="restart"/>
            <w:noWrap/>
          </w:tcPr>
          <w:p w:rsidR="00473797" w:rsidRPr="000067B9" w:rsidRDefault="00473797" w:rsidP="00473797">
            <w:pPr>
              <w:jc w:val="both"/>
              <w:rPr>
                <w:color w:val="000000"/>
                <w:sz w:val="22"/>
                <w:szCs w:val="22"/>
              </w:rPr>
            </w:pPr>
            <w:r w:rsidRPr="000067B9">
              <w:rPr>
                <w:color w:val="000000"/>
                <w:sz w:val="22"/>
                <w:szCs w:val="22"/>
              </w:rPr>
              <w:t>муниципальное казенное учреждение «Учреждение по материально-техническому обеспечению деятельности органов местного самоуправления»</w:t>
            </w:r>
          </w:p>
        </w:tc>
        <w:tc>
          <w:tcPr>
            <w:tcW w:w="1417" w:type="dxa"/>
            <w:hideMark/>
          </w:tcPr>
          <w:p w:rsidR="00473797" w:rsidRPr="000067B9" w:rsidRDefault="00473797" w:rsidP="00473797">
            <w:pPr>
              <w:rPr>
                <w:sz w:val="22"/>
                <w:szCs w:val="22"/>
              </w:rPr>
            </w:pPr>
          </w:p>
          <w:p w:rsidR="00473797" w:rsidRPr="000067B9" w:rsidRDefault="00473797" w:rsidP="00473797">
            <w:pPr>
              <w:rPr>
                <w:sz w:val="22"/>
                <w:szCs w:val="22"/>
              </w:rPr>
            </w:pPr>
            <w:r w:rsidRPr="000067B9">
              <w:rPr>
                <w:sz w:val="22"/>
                <w:szCs w:val="22"/>
              </w:rPr>
              <w:t>всего</w:t>
            </w:r>
          </w:p>
        </w:tc>
        <w:tc>
          <w:tcPr>
            <w:tcW w:w="1418" w:type="dxa"/>
            <w:noWrap/>
            <w:vAlign w:val="center"/>
          </w:tcPr>
          <w:p w:rsidR="00473797" w:rsidRPr="00473797" w:rsidRDefault="00473797" w:rsidP="00473797">
            <w:pPr>
              <w:jc w:val="center"/>
              <w:rPr>
                <w:sz w:val="22"/>
                <w:szCs w:val="22"/>
              </w:rPr>
            </w:pPr>
            <w:r w:rsidRPr="00473797">
              <w:rPr>
                <w:sz w:val="22"/>
                <w:szCs w:val="22"/>
              </w:rPr>
              <w:t>1 135 758,6</w:t>
            </w:r>
          </w:p>
        </w:tc>
        <w:tc>
          <w:tcPr>
            <w:tcW w:w="1134" w:type="dxa"/>
            <w:noWrap/>
            <w:vAlign w:val="center"/>
          </w:tcPr>
          <w:p w:rsidR="00473797" w:rsidRPr="00473797" w:rsidRDefault="00473797" w:rsidP="00473797">
            <w:pPr>
              <w:jc w:val="center"/>
              <w:rPr>
                <w:sz w:val="22"/>
                <w:szCs w:val="22"/>
              </w:rPr>
            </w:pPr>
            <w:r w:rsidRPr="00473797">
              <w:rPr>
                <w:sz w:val="22"/>
                <w:szCs w:val="22"/>
              </w:rPr>
              <w:t>124 803,4</w:t>
            </w:r>
          </w:p>
        </w:tc>
        <w:tc>
          <w:tcPr>
            <w:tcW w:w="1275" w:type="dxa"/>
            <w:vAlign w:val="center"/>
          </w:tcPr>
          <w:p w:rsidR="00473797" w:rsidRPr="00473797" w:rsidRDefault="00473797" w:rsidP="00473797">
            <w:pPr>
              <w:jc w:val="center"/>
              <w:rPr>
                <w:sz w:val="22"/>
                <w:szCs w:val="22"/>
              </w:rPr>
            </w:pPr>
            <w:r w:rsidRPr="00473797">
              <w:rPr>
                <w:sz w:val="22"/>
                <w:szCs w:val="22"/>
              </w:rPr>
              <w:t>129 409,9</w:t>
            </w:r>
          </w:p>
        </w:tc>
        <w:tc>
          <w:tcPr>
            <w:tcW w:w="1134" w:type="dxa"/>
            <w:noWrap/>
            <w:vAlign w:val="center"/>
          </w:tcPr>
          <w:p w:rsidR="00473797" w:rsidRPr="007B1DD3" w:rsidRDefault="00473797" w:rsidP="00473797">
            <w:pPr>
              <w:jc w:val="center"/>
              <w:rPr>
                <w:sz w:val="22"/>
                <w:szCs w:val="22"/>
              </w:rPr>
            </w:pPr>
            <w:r w:rsidRPr="007B1DD3">
              <w:rPr>
                <w:sz w:val="22"/>
                <w:szCs w:val="22"/>
              </w:rPr>
              <w:t>131 321,7</w:t>
            </w:r>
          </w:p>
        </w:tc>
        <w:tc>
          <w:tcPr>
            <w:tcW w:w="1134" w:type="dxa"/>
            <w:noWrap/>
            <w:vAlign w:val="center"/>
          </w:tcPr>
          <w:p w:rsidR="00473797" w:rsidRPr="007B1DD3" w:rsidRDefault="00473797" w:rsidP="00473797">
            <w:pPr>
              <w:jc w:val="center"/>
              <w:rPr>
                <w:sz w:val="22"/>
                <w:szCs w:val="22"/>
              </w:rPr>
            </w:pPr>
            <w:r w:rsidRPr="007B1DD3">
              <w:rPr>
                <w:sz w:val="22"/>
                <w:szCs w:val="22"/>
              </w:rPr>
              <w:t>121 104,5</w:t>
            </w:r>
          </w:p>
        </w:tc>
        <w:tc>
          <w:tcPr>
            <w:tcW w:w="1429" w:type="dxa"/>
            <w:vAlign w:val="center"/>
          </w:tcPr>
          <w:p w:rsidR="00473797" w:rsidRPr="007B1DD3" w:rsidRDefault="00473797" w:rsidP="00473797">
            <w:pPr>
              <w:jc w:val="center"/>
              <w:rPr>
                <w:sz w:val="22"/>
                <w:szCs w:val="22"/>
              </w:rPr>
            </w:pPr>
            <w:r w:rsidRPr="007B1DD3">
              <w:rPr>
                <w:sz w:val="22"/>
                <w:szCs w:val="22"/>
              </w:rPr>
              <w:t>629 119,1</w:t>
            </w:r>
          </w:p>
        </w:tc>
      </w:tr>
      <w:tr w:rsidR="00473797" w:rsidRPr="000067B9" w:rsidTr="001746AE">
        <w:trPr>
          <w:trHeight w:val="967"/>
          <w:jc w:val="center"/>
        </w:trPr>
        <w:tc>
          <w:tcPr>
            <w:tcW w:w="921" w:type="dxa"/>
            <w:vMerge/>
            <w:hideMark/>
          </w:tcPr>
          <w:p w:rsidR="00473797" w:rsidRPr="000067B9" w:rsidRDefault="00473797" w:rsidP="00473797">
            <w:pPr>
              <w:rPr>
                <w:sz w:val="22"/>
                <w:szCs w:val="22"/>
              </w:rPr>
            </w:pPr>
          </w:p>
        </w:tc>
        <w:tc>
          <w:tcPr>
            <w:tcW w:w="2977" w:type="dxa"/>
            <w:vMerge/>
            <w:hideMark/>
          </w:tcPr>
          <w:p w:rsidR="00473797" w:rsidRPr="000067B9" w:rsidRDefault="00473797" w:rsidP="00473797">
            <w:pPr>
              <w:jc w:val="both"/>
              <w:rPr>
                <w:sz w:val="22"/>
                <w:szCs w:val="22"/>
              </w:rPr>
            </w:pPr>
          </w:p>
        </w:tc>
        <w:tc>
          <w:tcPr>
            <w:tcW w:w="2760" w:type="dxa"/>
            <w:vMerge/>
            <w:hideMark/>
          </w:tcPr>
          <w:p w:rsidR="00473797" w:rsidRPr="000067B9" w:rsidRDefault="00473797" w:rsidP="00473797">
            <w:pPr>
              <w:jc w:val="both"/>
              <w:rPr>
                <w:sz w:val="22"/>
                <w:szCs w:val="22"/>
              </w:rPr>
            </w:pPr>
          </w:p>
        </w:tc>
        <w:tc>
          <w:tcPr>
            <w:tcW w:w="1417" w:type="dxa"/>
            <w:hideMark/>
          </w:tcPr>
          <w:p w:rsidR="00473797" w:rsidRPr="000067B9" w:rsidRDefault="00473797" w:rsidP="00473797">
            <w:pPr>
              <w:rPr>
                <w:sz w:val="22"/>
                <w:szCs w:val="22"/>
              </w:rPr>
            </w:pPr>
          </w:p>
          <w:p w:rsidR="00473797" w:rsidRPr="000067B9" w:rsidRDefault="00473797" w:rsidP="00473797">
            <w:pPr>
              <w:rPr>
                <w:sz w:val="22"/>
                <w:szCs w:val="22"/>
              </w:rPr>
            </w:pPr>
          </w:p>
          <w:p w:rsidR="00473797" w:rsidRPr="000067B9" w:rsidRDefault="00473797" w:rsidP="00473797">
            <w:pPr>
              <w:rPr>
                <w:sz w:val="22"/>
                <w:szCs w:val="22"/>
              </w:rPr>
            </w:pPr>
            <w:r w:rsidRPr="000067B9">
              <w:rPr>
                <w:sz w:val="22"/>
                <w:szCs w:val="22"/>
              </w:rPr>
              <w:t>местный бюджет</w:t>
            </w:r>
          </w:p>
        </w:tc>
        <w:tc>
          <w:tcPr>
            <w:tcW w:w="1418" w:type="dxa"/>
            <w:noWrap/>
            <w:vAlign w:val="center"/>
          </w:tcPr>
          <w:p w:rsidR="00473797" w:rsidRPr="00473797" w:rsidRDefault="00473797" w:rsidP="00473797">
            <w:pPr>
              <w:jc w:val="center"/>
              <w:rPr>
                <w:sz w:val="22"/>
                <w:szCs w:val="22"/>
              </w:rPr>
            </w:pPr>
            <w:r w:rsidRPr="00473797">
              <w:rPr>
                <w:sz w:val="22"/>
                <w:szCs w:val="22"/>
              </w:rPr>
              <w:t>1 135 758,6</w:t>
            </w:r>
          </w:p>
        </w:tc>
        <w:tc>
          <w:tcPr>
            <w:tcW w:w="1134" w:type="dxa"/>
            <w:noWrap/>
            <w:vAlign w:val="center"/>
          </w:tcPr>
          <w:p w:rsidR="00473797" w:rsidRPr="00473797" w:rsidRDefault="00473797" w:rsidP="00473797">
            <w:pPr>
              <w:jc w:val="center"/>
              <w:rPr>
                <w:sz w:val="22"/>
                <w:szCs w:val="22"/>
              </w:rPr>
            </w:pPr>
            <w:r w:rsidRPr="00473797">
              <w:rPr>
                <w:sz w:val="22"/>
                <w:szCs w:val="22"/>
              </w:rPr>
              <w:t>124 803,4</w:t>
            </w:r>
          </w:p>
        </w:tc>
        <w:tc>
          <w:tcPr>
            <w:tcW w:w="1275" w:type="dxa"/>
            <w:vAlign w:val="center"/>
          </w:tcPr>
          <w:p w:rsidR="00473797" w:rsidRPr="00473797" w:rsidRDefault="00473797" w:rsidP="00473797">
            <w:pPr>
              <w:jc w:val="center"/>
              <w:rPr>
                <w:sz w:val="22"/>
                <w:szCs w:val="22"/>
              </w:rPr>
            </w:pPr>
            <w:r w:rsidRPr="00473797">
              <w:rPr>
                <w:sz w:val="22"/>
                <w:szCs w:val="22"/>
              </w:rPr>
              <w:t>129 409,9</w:t>
            </w:r>
          </w:p>
        </w:tc>
        <w:tc>
          <w:tcPr>
            <w:tcW w:w="1134" w:type="dxa"/>
            <w:noWrap/>
            <w:vAlign w:val="center"/>
          </w:tcPr>
          <w:p w:rsidR="00473797" w:rsidRPr="007B1DD3" w:rsidRDefault="00473797" w:rsidP="00473797">
            <w:pPr>
              <w:jc w:val="center"/>
              <w:rPr>
                <w:sz w:val="22"/>
                <w:szCs w:val="22"/>
              </w:rPr>
            </w:pPr>
            <w:r w:rsidRPr="007B1DD3">
              <w:rPr>
                <w:sz w:val="22"/>
                <w:szCs w:val="22"/>
              </w:rPr>
              <w:t>131 321,7</w:t>
            </w:r>
          </w:p>
        </w:tc>
        <w:tc>
          <w:tcPr>
            <w:tcW w:w="1134" w:type="dxa"/>
            <w:noWrap/>
            <w:vAlign w:val="center"/>
          </w:tcPr>
          <w:p w:rsidR="00473797" w:rsidRPr="007B1DD3" w:rsidRDefault="00473797" w:rsidP="00473797">
            <w:pPr>
              <w:jc w:val="center"/>
              <w:rPr>
                <w:sz w:val="22"/>
                <w:szCs w:val="22"/>
              </w:rPr>
            </w:pPr>
            <w:r w:rsidRPr="007B1DD3">
              <w:rPr>
                <w:sz w:val="22"/>
                <w:szCs w:val="22"/>
              </w:rPr>
              <w:t>121 104,5</w:t>
            </w:r>
          </w:p>
        </w:tc>
        <w:tc>
          <w:tcPr>
            <w:tcW w:w="1429" w:type="dxa"/>
            <w:vAlign w:val="center"/>
          </w:tcPr>
          <w:p w:rsidR="00473797" w:rsidRPr="007B1DD3" w:rsidRDefault="00473797" w:rsidP="00473797">
            <w:pPr>
              <w:jc w:val="center"/>
              <w:rPr>
                <w:sz w:val="22"/>
                <w:szCs w:val="22"/>
              </w:rPr>
            </w:pPr>
            <w:r w:rsidRPr="007B1DD3">
              <w:rPr>
                <w:sz w:val="22"/>
                <w:szCs w:val="22"/>
              </w:rPr>
              <w:t>629 119,1</w:t>
            </w:r>
          </w:p>
        </w:tc>
      </w:tr>
      <w:tr w:rsidR="00473797" w:rsidRPr="000067B9" w:rsidTr="001746AE">
        <w:trPr>
          <w:trHeight w:val="420"/>
          <w:jc w:val="center"/>
        </w:trPr>
        <w:tc>
          <w:tcPr>
            <w:tcW w:w="921" w:type="dxa"/>
            <w:vMerge w:val="restart"/>
          </w:tcPr>
          <w:p w:rsidR="00473797" w:rsidRPr="000067B9" w:rsidRDefault="00473797" w:rsidP="00473797">
            <w:pPr>
              <w:jc w:val="center"/>
              <w:rPr>
                <w:sz w:val="22"/>
                <w:szCs w:val="22"/>
              </w:rPr>
            </w:pPr>
            <w:r w:rsidRPr="000067B9">
              <w:rPr>
                <w:sz w:val="22"/>
                <w:szCs w:val="22"/>
              </w:rPr>
              <w:t>2.1.1.</w:t>
            </w:r>
          </w:p>
        </w:tc>
        <w:tc>
          <w:tcPr>
            <w:tcW w:w="2977" w:type="dxa"/>
            <w:vMerge w:val="restart"/>
          </w:tcPr>
          <w:p w:rsidR="00473797" w:rsidRPr="000067B9" w:rsidRDefault="00473797" w:rsidP="00473797">
            <w:pPr>
              <w:jc w:val="both"/>
              <w:rPr>
                <w:sz w:val="22"/>
                <w:szCs w:val="22"/>
              </w:rPr>
            </w:pPr>
            <w:r w:rsidRPr="000067B9">
              <w:rPr>
                <w:color w:val="000000"/>
                <w:sz w:val="22"/>
                <w:szCs w:val="22"/>
              </w:rPr>
              <w:t>«Органи</w:t>
            </w:r>
            <w:r>
              <w:rPr>
                <w:color w:val="000000"/>
                <w:sz w:val="22"/>
                <w:szCs w:val="22"/>
              </w:rPr>
              <w:t>зация проведения диспансеризации</w:t>
            </w:r>
            <w:r w:rsidRPr="000067B9">
              <w:rPr>
                <w:color w:val="000000"/>
                <w:sz w:val="22"/>
                <w:szCs w:val="22"/>
              </w:rPr>
              <w:t xml:space="preserve"> муниципальных служащих» </w:t>
            </w:r>
          </w:p>
        </w:tc>
        <w:tc>
          <w:tcPr>
            <w:tcW w:w="2760" w:type="dxa"/>
            <w:vMerge w:val="restart"/>
          </w:tcPr>
          <w:p w:rsidR="00473797" w:rsidRPr="000067B9" w:rsidRDefault="00473797" w:rsidP="00473797">
            <w:pPr>
              <w:jc w:val="both"/>
              <w:rPr>
                <w:sz w:val="22"/>
                <w:szCs w:val="22"/>
              </w:rPr>
            </w:pPr>
            <w:r w:rsidRPr="000067B9">
              <w:rPr>
                <w:color w:val="000000"/>
                <w:sz w:val="22"/>
                <w:szCs w:val="22"/>
              </w:rPr>
              <w:t>муниципальное казенное учреждение «Учреждение по материально-техническому обеспечению деятельности органов местного самоуправления» /</w:t>
            </w:r>
            <w:r w:rsidRPr="000067B9">
              <w:rPr>
                <w:sz w:val="22"/>
                <w:szCs w:val="22"/>
              </w:rPr>
              <w:t>отдел муниципальной службы, кадров и наград администрации района</w:t>
            </w:r>
          </w:p>
        </w:tc>
        <w:tc>
          <w:tcPr>
            <w:tcW w:w="1417" w:type="dxa"/>
          </w:tcPr>
          <w:p w:rsidR="00473797" w:rsidRPr="000067B9" w:rsidRDefault="00473797" w:rsidP="00473797">
            <w:pPr>
              <w:rPr>
                <w:sz w:val="22"/>
                <w:szCs w:val="22"/>
              </w:rPr>
            </w:pPr>
            <w:r w:rsidRPr="000067B9">
              <w:rPr>
                <w:sz w:val="22"/>
                <w:szCs w:val="22"/>
              </w:rPr>
              <w:t>всего</w:t>
            </w:r>
          </w:p>
        </w:tc>
        <w:tc>
          <w:tcPr>
            <w:tcW w:w="1418" w:type="dxa"/>
            <w:noWrap/>
            <w:vAlign w:val="center"/>
          </w:tcPr>
          <w:p w:rsidR="00473797" w:rsidRDefault="00473797" w:rsidP="00473797">
            <w:pPr>
              <w:jc w:val="center"/>
              <w:rPr>
                <w:sz w:val="22"/>
                <w:szCs w:val="22"/>
              </w:rPr>
            </w:pPr>
            <w:r>
              <w:rPr>
                <w:sz w:val="22"/>
                <w:szCs w:val="22"/>
              </w:rPr>
              <w:t>21 519,9</w:t>
            </w:r>
          </w:p>
        </w:tc>
        <w:tc>
          <w:tcPr>
            <w:tcW w:w="1134" w:type="dxa"/>
            <w:noWrap/>
            <w:vAlign w:val="center"/>
          </w:tcPr>
          <w:p w:rsidR="00473797" w:rsidRDefault="00473797" w:rsidP="00473797">
            <w:pPr>
              <w:jc w:val="center"/>
              <w:rPr>
                <w:sz w:val="22"/>
                <w:szCs w:val="22"/>
              </w:rPr>
            </w:pPr>
            <w:r>
              <w:rPr>
                <w:sz w:val="22"/>
                <w:szCs w:val="22"/>
              </w:rPr>
              <w:t>0,0</w:t>
            </w:r>
          </w:p>
        </w:tc>
        <w:tc>
          <w:tcPr>
            <w:tcW w:w="1275" w:type="dxa"/>
            <w:vAlign w:val="center"/>
          </w:tcPr>
          <w:p w:rsidR="00473797" w:rsidRDefault="00473797" w:rsidP="00473797">
            <w:pPr>
              <w:jc w:val="center"/>
              <w:rPr>
                <w:sz w:val="22"/>
                <w:szCs w:val="22"/>
              </w:rPr>
            </w:pPr>
            <w:r>
              <w:rPr>
                <w:sz w:val="22"/>
                <w:szCs w:val="22"/>
              </w:rPr>
              <w:t>945,5</w:t>
            </w:r>
          </w:p>
        </w:tc>
        <w:tc>
          <w:tcPr>
            <w:tcW w:w="1134" w:type="dxa"/>
            <w:noWrap/>
            <w:vAlign w:val="center"/>
          </w:tcPr>
          <w:p w:rsidR="00473797" w:rsidRPr="007B1DD3" w:rsidRDefault="00473797" w:rsidP="00473797">
            <w:pPr>
              <w:jc w:val="center"/>
              <w:rPr>
                <w:sz w:val="22"/>
                <w:szCs w:val="22"/>
              </w:rPr>
            </w:pPr>
            <w:r w:rsidRPr="007B1DD3">
              <w:rPr>
                <w:sz w:val="22"/>
                <w:szCs w:val="22"/>
              </w:rPr>
              <w:t>2 939,2</w:t>
            </w:r>
          </w:p>
        </w:tc>
        <w:tc>
          <w:tcPr>
            <w:tcW w:w="1134" w:type="dxa"/>
            <w:noWrap/>
            <w:vAlign w:val="center"/>
          </w:tcPr>
          <w:p w:rsidR="00473797" w:rsidRPr="007B1DD3" w:rsidRDefault="00473797" w:rsidP="00473797">
            <w:pPr>
              <w:jc w:val="center"/>
              <w:rPr>
                <w:sz w:val="22"/>
                <w:szCs w:val="22"/>
              </w:rPr>
            </w:pPr>
            <w:r w:rsidRPr="007B1DD3">
              <w:rPr>
                <w:sz w:val="22"/>
                <w:szCs w:val="22"/>
              </w:rPr>
              <w:t>2 939,2</w:t>
            </w:r>
          </w:p>
        </w:tc>
        <w:tc>
          <w:tcPr>
            <w:tcW w:w="1429" w:type="dxa"/>
            <w:vAlign w:val="center"/>
          </w:tcPr>
          <w:p w:rsidR="00473797" w:rsidRPr="007B1DD3" w:rsidRDefault="00473797" w:rsidP="00473797">
            <w:pPr>
              <w:jc w:val="center"/>
              <w:rPr>
                <w:sz w:val="22"/>
                <w:szCs w:val="22"/>
              </w:rPr>
            </w:pPr>
            <w:r w:rsidRPr="007B1DD3">
              <w:rPr>
                <w:sz w:val="22"/>
                <w:szCs w:val="22"/>
              </w:rPr>
              <w:t>14 696,0</w:t>
            </w:r>
          </w:p>
        </w:tc>
      </w:tr>
      <w:tr w:rsidR="00473797" w:rsidRPr="000067B9" w:rsidTr="001746AE">
        <w:trPr>
          <w:trHeight w:val="540"/>
          <w:jc w:val="center"/>
        </w:trPr>
        <w:tc>
          <w:tcPr>
            <w:tcW w:w="921" w:type="dxa"/>
            <w:vMerge/>
          </w:tcPr>
          <w:p w:rsidR="00473797" w:rsidRPr="000067B9" w:rsidRDefault="00473797" w:rsidP="00473797">
            <w:pPr>
              <w:jc w:val="center"/>
              <w:rPr>
                <w:sz w:val="22"/>
                <w:szCs w:val="22"/>
              </w:rPr>
            </w:pPr>
          </w:p>
        </w:tc>
        <w:tc>
          <w:tcPr>
            <w:tcW w:w="2977" w:type="dxa"/>
            <w:vMerge/>
          </w:tcPr>
          <w:p w:rsidR="00473797" w:rsidRPr="000067B9" w:rsidRDefault="00473797" w:rsidP="00473797">
            <w:pPr>
              <w:jc w:val="both"/>
              <w:rPr>
                <w:sz w:val="22"/>
                <w:szCs w:val="22"/>
              </w:rPr>
            </w:pPr>
          </w:p>
        </w:tc>
        <w:tc>
          <w:tcPr>
            <w:tcW w:w="2760" w:type="dxa"/>
            <w:vMerge/>
          </w:tcPr>
          <w:p w:rsidR="00473797" w:rsidRPr="000067B9" w:rsidRDefault="00473797" w:rsidP="00473797">
            <w:pPr>
              <w:jc w:val="both"/>
              <w:rPr>
                <w:sz w:val="22"/>
                <w:szCs w:val="22"/>
              </w:rPr>
            </w:pPr>
          </w:p>
        </w:tc>
        <w:tc>
          <w:tcPr>
            <w:tcW w:w="1417" w:type="dxa"/>
          </w:tcPr>
          <w:p w:rsidR="00473797" w:rsidRPr="000067B9" w:rsidRDefault="00473797" w:rsidP="00473797">
            <w:pPr>
              <w:rPr>
                <w:sz w:val="22"/>
                <w:szCs w:val="22"/>
              </w:rPr>
            </w:pPr>
          </w:p>
          <w:p w:rsidR="00473797" w:rsidRPr="000067B9" w:rsidRDefault="00473797" w:rsidP="00473797">
            <w:pPr>
              <w:rPr>
                <w:sz w:val="22"/>
                <w:szCs w:val="22"/>
              </w:rPr>
            </w:pPr>
          </w:p>
          <w:p w:rsidR="00473797" w:rsidRPr="000067B9" w:rsidRDefault="00473797" w:rsidP="00473797">
            <w:pPr>
              <w:rPr>
                <w:sz w:val="22"/>
                <w:szCs w:val="22"/>
              </w:rPr>
            </w:pPr>
          </w:p>
          <w:p w:rsidR="00473797" w:rsidRPr="000067B9" w:rsidRDefault="00473797" w:rsidP="00473797">
            <w:pPr>
              <w:rPr>
                <w:sz w:val="22"/>
                <w:szCs w:val="22"/>
              </w:rPr>
            </w:pPr>
          </w:p>
          <w:p w:rsidR="00473797" w:rsidRPr="000067B9" w:rsidRDefault="00473797" w:rsidP="00473797">
            <w:pPr>
              <w:rPr>
                <w:sz w:val="22"/>
                <w:szCs w:val="22"/>
              </w:rPr>
            </w:pPr>
          </w:p>
          <w:p w:rsidR="00473797" w:rsidRPr="000067B9" w:rsidRDefault="00473797" w:rsidP="00473797">
            <w:pPr>
              <w:rPr>
                <w:sz w:val="22"/>
                <w:szCs w:val="22"/>
              </w:rPr>
            </w:pPr>
            <w:r w:rsidRPr="000067B9">
              <w:rPr>
                <w:sz w:val="22"/>
                <w:szCs w:val="22"/>
              </w:rPr>
              <w:t>местный бюджет</w:t>
            </w:r>
          </w:p>
        </w:tc>
        <w:tc>
          <w:tcPr>
            <w:tcW w:w="1418" w:type="dxa"/>
            <w:noWrap/>
            <w:vAlign w:val="center"/>
          </w:tcPr>
          <w:p w:rsidR="00473797" w:rsidRDefault="00473797" w:rsidP="00473797">
            <w:pPr>
              <w:jc w:val="center"/>
              <w:rPr>
                <w:sz w:val="22"/>
                <w:szCs w:val="22"/>
              </w:rPr>
            </w:pPr>
            <w:r>
              <w:rPr>
                <w:sz w:val="22"/>
                <w:szCs w:val="22"/>
              </w:rPr>
              <w:t>21 519,9</w:t>
            </w:r>
          </w:p>
        </w:tc>
        <w:tc>
          <w:tcPr>
            <w:tcW w:w="1134" w:type="dxa"/>
            <w:noWrap/>
            <w:vAlign w:val="center"/>
          </w:tcPr>
          <w:p w:rsidR="00473797" w:rsidRDefault="00473797" w:rsidP="00473797">
            <w:pPr>
              <w:jc w:val="center"/>
              <w:rPr>
                <w:sz w:val="22"/>
                <w:szCs w:val="22"/>
              </w:rPr>
            </w:pPr>
            <w:r>
              <w:rPr>
                <w:sz w:val="22"/>
                <w:szCs w:val="22"/>
              </w:rPr>
              <w:t>0,0</w:t>
            </w:r>
          </w:p>
        </w:tc>
        <w:tc>
          <w:tcPr>
            <w:tcW w:w="1275" w:type="dxa"/>
            <w:vAlign w:val="center"/>
          </w:tcPr>
          <w:p w:rsidR="00473797" w:rsidRDefault="00473797" w:rsidP="00473797">
            <w:pPr>
              <w:jc w:val="center"/>
              <w:rPr>
                <w:sz w:val="22"/>
                <w:szCs w:val="22"/>
              </w:rPr>
            </w:pPr>
            <w:r>
              <w:rPr>
                <w:sz w:val="22"/>
                <w:szCs w:val="22"/>
              </w:rPr>
              <w:t>945,5</w:t>
            </w:r>
          </w:p>
        </w:tc>
        <w:tc>
          <w:tcPr>
            <w:tcW w:w="1134" w:type="dxa"/>
            <w:noWrap/>
            <w:vAlign w:val="center"/>
          </w:tcPr>
          <w:p w:rsidR="00473797" w:rsidRPr="007B1DD3" w:rsidRDefault="00473797" w:rsidP="00473797">
            <w:pPr>
              <w:jc w:val="center"/>
              <w:rPr>
                <w:sz w:val="22"/>
                <w:szCs w:val="22"/>
              </w:rPr>
            </w:pPr>
            <w:r w:rsidRPr="007B1DD3">
              <w:rPr>
                <w:sz w:val="22"/>
                <w:szCs w:val="22"/>
              </w:rPr>
              <w:t>2 939,2</w:t>
            </w:r>
          </w:p>
        </w:tc>
        <w:tc>
          <w:tcPr>
            <w:tcW w:w="1134" w:type="dxa"/>
            <w:noWrap/>
            <w:vAlign w:val="center"/>
          </w:tcPr>
          <w:p w:rsidR="00473797" w:rsidRPr="007B1DD3" w:rsidRDefault="00473797" w:rsidP="00473797">
            <w:pPr>
              <w:jc w:val="center"/>
              <w:rPr>
                <w:sz w:val="22"/>
                <w:szCs w:val="22"/>
              </w:rPr>
            </w:pPr>
            <w:r w:rsidRPr="007B1DD3">
              <w:rPr>
                <w:sz w:val="22"/>
                <w:szCs w:val="22"/>
              </w:rPr>
              <w:t>2 939,2</w:t>
            </w:r>
          </w:p>
        </w:tc>
        <w:tc>
          <w:tcPr>
            <w:tcW w:w="1429" w:type="dxa"/>
            <w:vAlign w:val="center"/>
          </w:tcPr>
          <w:p w:rsidR="00473797" w:rsidRPr="007B1DD3" w:rsidRDefault="00473797" w:rsidP="00473797">
            <w:pPr>
              <w:jc w:val="center"/>
              <w:rPr>
                <w:sz w:val="22"/>
                <w:szCs w:val="22"/>
              </w:rPr>
            </w:pPr>
            <w:r w:rsidRPr="007B1DD3">
              <w:rPr>
                <w:sz w:val="22"/>
                <w:szCs w:val="22"/>
              </w:rPr>
              <w:t>14 696,0</w:t>
            </w:r>
          </w:p>
        </w:tc>
      </w:tr>
      <w:tr w:rsidR="00473797" w:rsidRPr="000067B9" w:rsidTr="001746AE">
        <w:trPr>
          <w:trHeight w:val="337"/>
          <w:jc w:val="center"/>
        </w:trPr>
        <w:tc>
          <w:tcPr>
            <w:tcW w:w="6658" w:type="dxa"/>
            <w:gridSpan w:val="3"/>
            <w:vMerge w:val="restart"/>
          </w:tcPr>
          <w:p w:rsidR="00473797" w:rsidRPr="000067B9" w:rsidRDefault="00473797" w:rsidP="00473797">
            <w:pPr>
              <w:rPr>
                <w:sz w:val="22"/>
                <w:szCs w:val="22"/>
              </w:rPr>
            </w:pPr>
            <w:r w:rsidRPr="000067B9">
              <w:rPr>
                <w:sz w:val="22"/>
                <w:szCs w:val="22"/>
              </w:rPr>
              <w:t>Итого по подпрограмме 2</w:t>
            </w:r>
          </w:p>
          <w:p w:rsidR="00473797" w:rsidRPr="000067B9" w:rsidRDefault="00473797" w:rsidP="00473797">
            <w:pPr>
              <w:rPr>
                <w:sz w:val="22"/>
                <w:szCs w:val="22"/>
              </w:rPr>
            </w:pPr>
          </w:p>
          <w:p w:rsidR="00473797" w:rsidRPr="000067B9" w:rsidRDefault="00473797" w:rsidP="00473797">
            <w:pPr>
              <w:rPr>
                <w:sz w:val="22"/>
                <w:szCs w:val="22"/>
              </w:rPr>
            </w:pPr>
          </w:p>
        </w:tc>
        <w:tc>
          <w:tcPr>
            <w:tcW w:w="1417" w:type="dxa"/>
            <w:hideMark/>
          </w:tcPr>
          <w:p w:rsidR="00473797" w:rsidRPr="000067B9" w:rsidRDefault="00473797" w:rsidP="00473797">
            <w:pPr>
              <w:rPr>
                <w:sz w:val="22"/>
                <w:szCs w:val="22"/>
              </w:rPr>
            </w:pPr>
            <w:r w:rsidRPr="000067B9">
              <w:rPr>
                <w:sz w:val="22"/>
                <w:szCs w:val="22"/>
              </w:rPr>
              <w:t>всего</w:t>
            </w:r>
          </w:p>
        </w:tc>
        <w:tc>
          <w:tcPr>
            <w:tcW w:w="1418" w:type="dxa"/>
            <w:noWrap/>
            <w:tcMar>
              <w:top w:w="0" w:type="dxa"/>
              <w:left w:w="0" w:type="dxa"/>
              <w:bottom w:w="0" w:type="dxa"/>
              <w:right w:w="0" w:type="dxa"/>
            </w:tcMar>
            <w:vAlign w:val="center"/>
          </w:tcPr>
          <w:p w:rsidR="00473797" w:rsidRPr="00473797" w:rsidRDefault="00473797" w:rsidP="00473797">
            <w:pPr>
              <w:jc w:val="center"/>
              <w:rPr>
                <w:sz w:val="22"/>
                <w:szCs w:val="22"/>
              </w:rPr>
            </w:pPr>
            <w:r w:rsidRPr="00473797">
              <w:rPr>
                <w:sz w:val="22"/>
                <w:szCs w:val="22"/>
              </w:rPr>
              <w:t>1 135 758,6</w:t>
            </w:r>
          </w:p>
        </w:tc>
        <w:tc>
          <w:tcPr>
            <w:tcW w:w="1134" w:type="dxa"/>
            <w:noWrap/>
            <w:tcMar>
              <w:top w:w="0" w:type="dxa"/>
              <w:left w:w="0" w:type="dxa"/>
              <w:bottom w:w="0" w:type="dxa"/>
              <w:right w:w="0" w:type="dxa"/>
            </w:tcMar>
            <w:vAlign w:val="center"/>
          </w:tcPr>
          <w:p w:rsidR="00473797" w:rsidRPr="00473797" w:rsidRDefault="00473797" w:rsidP="00473797">
            <w:pPr>
              <w:jc w:val="center"/>
              <w:rPr>
                <w:sz w:val="22"/>
                <w:szCs w:val="22"/>
              </w:rPr>
            </w:pPr>
            <w:r w:rsidRPr="00473797">
              <w:rPr>
                <w:sz w:val="22"/>
                <w:szCs w:val="22"/>
              </w:rPr>
              <w:t>124 803,4</w:t>
            </w:r>
          </w:p>
        </w:tc>
        <w:tc>
          <w:tcPr>
            <w:tcW w:w="1275" w:type="dxa"/>
            <w:tcMar>
              <w:top w:w="0" w:type="dxa"/>
              <w:left w:w="0" w:type="dxa"/>
              <w:bottom w:w="0" w:type="dxa"/>
              <w:right w:w="0" w:type="dxa"/>
            </w:tcMar>
            <w:vAlign w:val="center"/>
          </w:tcPr>
          <w:p w:rsidR="00473797" w:rsidRPr="00473797" w:rsidRDefault="00473797" w:rsidP="00473797">
            <w:pPr>
              <w:jc w:val="center"/>
              <w:rPr>
                <w:sz w:val="22"/>
                <w:szCs w:val="22"/>
              </w:rPr>
            </w:pPr>
            <w:r w:rsidRPr="00473797">
              <w:rPr>
                <w:sz w:val="22"/>
                <w:szCs w:val="22"/>
              </w:rPr>
              <w:t>129 409,9</w:t>
            </w:r>
          </w:p>
        </w:tc>
        <w:tc>
          <w:tcPr>
            <w:tcW w:w="1134" w:type="dxa"/>
            <w:noWrap/>
            <w:tcMar>
              <w:top w:w="0" w:type="dxa"/>
              <w:left w:w="0" w:type="dxa"/>
              <w:bottom w:w="0" w:type="dxa"/>
              <w:right w:w="0" w:type="dxa"/>
            </w:tcMar>
            <w:vAlign w:val="center"/>
          </w:tcPr>
          <w:p w:rsidR="00473797" w:rsidRPr="007B1DD3" w:rsidRDefault="00473797" w:rsidP="00473797">
            <w:pPr>
              <w:jc w:val="center"/>
              <w:rPr>
                <w:sz w:val="22"/>
                <w:szCs w:val="22"/>
              </w:rPr>
            </w:pPr>
            <w:r w:rsidRPr="007B1DD3">
              <w:rPr>
                <w:sz w:val="22"/>
                <w:szCs w:val="22"/>
              </w:rPr>
              <w:t>131 321,7</w:t>
            </w:r>
          </w:p>
        </w:tc>
        <w:tc>
          <w:tcPr>
            <w:tcW w:w="1134" w:type="dxa"/>
            <w:noWrap/>
            <w:tcMar>
              <w:top w:w="0" w:type="dxa"/>
              <w:left w:w="0" w:type="dxa"/>
              <w:bottom w:w="0" w:type="dxa"/>
              <w:right w:w="0" w:type="dxa"/>
            </w:tcMar>
            <w:vAlign w:val="center"/>
          </w:tcPr>
          <w:p w:rsidR="00473797" w:rsidRPr="007B1DD3" w:rsidRDefault="00473797" w:rsidP="00473797">
            <w:pPr>
              <w:jc w:val="center"/>
              <w:rPr>
                <w:sz w:val="22"/>
                <w:szCs w:val="22"/>
              </w:rPr>
            </w:pPr>
            <w:r w:rsidRPr="007B1DD3">
              <w:rPr>
                <w:sz w:val="22"/>
                <w:szCs w:val="22"/>
              </w:rPr>
              <w:t>121 104,5</w:t>
            </w:r>
          </w:p>
        </w:tc>
        <w:tc>
          <w:tcPr>
            <w:tcW w:w="1429" w:type="dxa"/>
            <w:tcMar>
              <w:top w:w="0" w:type="dxa"/>
              <w:left w:w="0" w:type="dxa"/>
              <w:bottom w:w="0" w:type="dxa"/>
              <w:right w:w="0" w:type="dxa"/>
            </w:tcMar>
            <w:vAlign w:val="center"/>
          </w:tcPr>
          <w:p w:rsidR="00473797" w:rsidRPr="007B1DD3" w:rsidRDefault="00473797" w:rsidP="00473797">
            <w:pPr>
              <w:jc w:val="center"/>
              <w:rPr>
                <w:sz w:val="22"/>
                <w:szCs w:val="22"/>
              </w:rPr>
            </w:pPr>
            <w:r w:rsidRPr="007B1DD3">
              <w:rPr>
                <w:sz w:val="22"/>
                <w:szCs w:val="22"/>
              </w:rPr>
              <w:t>629 119,1</w:t>
            </w:r>
          </w:p>
        </w:tc>
      </w:tr>
      <w:tr w:rsidR="00473797" w:rsidRPr="000067B9" w:rsidTr="001746AE">
        <w:trPr>
          <w:trHeight w:val="337"/>
          <w:jc w:val="center"/>
        </w:trPr>
        <w:tc>
          <w:tcPr>
            <w:tcW w:w="6658" w:type="dxa"/>
            <w:gridSpan w:val="3"/>
            <w:vMerge/>
            <w:hideMark/>
          </w:tcPr>
          <w:p w:rsidR="00473797" w:rsidRPr="000067B9" w:rsidRDefault="00473797" w:rsidP="00473797">
            <w:pPr>
              <w:rPr>
                <w:sz w:val="22"/>
                <w:szCs w:val="22"/>
              </w:rPr>
            </w:pPr>
          </w:p>
        </w:tc>
        <w:tc>
          <w:tcPr>
            <w:tcW w:w="1417" w:type="dxa"/>
            <w:hideMark/>
          </w:tcPr>
          <w:p w:rsidR="00473797" w:rsidRPr="000067B9" w:rsidRDefault="00473797" w:rsidP="00473797">
            <w:pPr>
              <w:rPr>
                <w:sz w:val="22"/>
                <w:szCs w:val="22"/>
              </w:rPr>
            </w:pPr>
            <w:r w:rsidRPr="000067B9">
              <w:rPr>
                <w:sz w:val="22"/>
                <w:szCs w:val="22"/>
              </w:rPr>
              <w:t>местный бюджет</w:t>
            </w:r>
          </w:p>
        </w:tc>
        <w:tc>
          <w:tcPr>
            <w:tcW w:w="1418" w:type="dxa"/>
            <w:noWrap/>
            <w:tcMar>
              <w:top w:w="0" w:type="dxa"/>
              <w:left w:w="0" w:type="dxa"/>
              <w:bottom w:w="0" w:type="dxa"/>
              <w:right w:w="0" w:type="dxa"/>
            </w:tcMar>
            <w:vAlign w:val="center"/>
          </w:tcPr>
          <w:p w:rsidR="00473797" w:rsidRPr="00473797" w:rsidRDefault="00473797" w:rsidP="00473797">
            <w:pPr>
              <w:jc w:val="center"/>
              <w:rPr>
                <w:sz w:val="22"/>
                <w:szCs w:val="22"/>
              </w:rPr>
            </w:pPr>
            <w:r w:rsidRPr="00473797">
              <w:rPr>
                <w:sz w:val="22"/>
                <w:szCs w:val="22"/>
              </w:rPr>
              <w:t>1 135 758,6</w:t>
            </w:r>
          </w:p>
        </w:tc>
        <w:tc>
          <w:tcPr>
            <w:tcW w:w="1134" w:type="dxa"/>
            <w:noWrap/>
            <w:tcMar>
              <w:top w:w="0" w:type="dxa"/>
              <w:left w:w="0" w:type="dxa"/>
              <w:bottom w:w="0" w:type="dxa"/>
              <w:right w:w="0" w:type="dxa"/>
            </w:tcMar>
            <w:vAlign w:val="center"/>
          </w:tcPr>
          <w:p w:rsidR="00473797" w:rsidRPr="00473797" w:rsidRDefault="00473797" w:rsidP="00473797">
            <w:pPr>
              <w:jc w:val="center"/>
              <w:rPr>
                <w:sz w:val="22"/>
                <w:szCs w:val="22"/>
              </w:rPr>
            </w:pPr>
            <w:r w:rsidRPr="00473797">
              <w:rPr>
                <w:sz w:val="22"/>
                <w:szCs w:val="22"/>
              </w:rPr>
              <w:t>124 803,4</w:t>
            </w:r>
          </w:p>
        </w:tc>
        <w:tc>
          <w:tcPr>
            <w:tcW w:w="1275" w:type="dxa"/>
            <w:tcMar>
              <w:top w:w="0" w:type="dxa"/>
              <w:left w:w="0" w:type="dxa"/>
              <w:bottom w:w="0" w:type="dxa"/>
              <w:right w:w="0" w:type="dxa"/>
            </w:tcMar>
            <w:vAlign w:val="center"/>
          </w:tcPr>
          <w:p w:rsidR="00473797" w:rsidRPr="00473797" w:rsidRDefault="00473797" w:rsidP="00473797">
            <w:pPr>
              <w:jc w:val="center"/>
              <w:rPr>
                <w:sz w:val="22"/>
                <w:szCs w:val="22"/>
              </w:rPr>
            </w:pPr>
            <w:r w:rsidRPr="00473797">
              <w:rPr>
                <w:sz w:val="22"/>
                <w:szCs w:val="22"/>
              </w:rPr>
              <w:t>129 409,9</w:t>
            </w:r>
          </w:p>
        </w:tc>
        <w:tc>
          <w:tcPr>
            <w:tcW w:w="1134" w:type="dxa"/>
            <w:noWrap/>
            <w:tcMar>
              <w:top w:w="0" w:type="dxa"/>
              <w:left w:w="0" w:type="dxa"/>
              <w:bottom w:w="0" w:type="dxa"/>
              <w:right w:w="0" w:type="dxa"/>
            </w:tcMar>
            <w:vAlign w:val="center"/>
          </w:tcPr>
          <w:p w:rsidR="00473797" w:rsidRPr="007B1DD3" w:rsidRDefault="00473797" w:rsidP="00473797">
            <w:pPr>
              <w:jc w:val="center"/>
              <w:rPr>
                <w:sz w:val="22"/>
                <w:szCs w:val="22"/>
              </w:rPr>
            </w:pPr>
            <w:r w:rsidRPr="007B1DD3">
              <w:rPr>
                <w:sz w:val="22"/>
                <w:szCs w:val="22"/>
              </w:rPr>
              <w:t>131 321,7</w:t>
            </w:r>
          </w:p>
        </w:tc>
        <w:tc>
          <w:tcPr>
            <w:tcW w:w="1134" w:type="dxa"/>
            <w:noWrap/>
            <w:tcMar>
              <w:top w:w="0" w:type="dxa"/>
              <w:left w:w="0" w:type="dxa"/>
              <w:bottom w:w="0" w:type="dxa"/>
              <w:right w:w="0" w:type="dxa"/>
            </w:tcMar>
            <w:vAlign w:val="center"/>
          </w:tcPr>
          <w:p w:rsidR="00473797" w:rsidRPr="007B1DD3" w:rsidRDefault="00473797" w:rsidP="00473797">
            <w:pPr>
              <w:jc w:val="center"/>
              <w:rPr>
                <w:sz w:val="22"/>
                <w:szCs w:val="22"/>
              </w:rPr>
            </w:pPr>
            <w:r w:rsidRPr="007B1DD3">
              <w:rPr>
                <w:sz w:val="22"/>
                <w:szCs w:val="22"/>
              </w:rPr>
              <w:t>121 104,5</w:t>
            </w:r>
          </w:p>
        </w:tc>
        <w:tc>
          <w:tcPr>
            <w:tcW w:w="1429" w:type="dxa"/>
            <w:tcMar>
              <w:top w:w="0" w:type="dxa"/>
              <w:left w:w="0" w:type="dxa"/>
              <w:bottom w:w="0" w:type="dxa"/>
              <w:right w:w="0" w:type="dxa"/>
            </w:tcMar>
            <w:vAlign w:val="center"/>
          </w:tcPr>
          <w:p w:rsidR="00473797" w:rsidRPr="007B1DD3" w:rsidRDefault="00473797" w:rsidP="00473797">
            <w:pPr>
              <w:jc w:val="center"/>
              <w:rPr>
                <w:sz w:val="22"/>
                <w:szCs w:val="22"/>
              </w:rPr>
            </w:pPr>
            <w:r w:rsidRPr="007B1DD3">
              <w:rPr>
                <w:sz w:val="22"/>
                <w:szCs w:val="22"/>
              </w:rPr>
              <w:t>629 119,1</w:t>
            </w:r>
          </w:p>
        </w:tc>
      </w:tr>
      <w:tr w:rsidR="00F761DC" w:rsidRPr="000067B9" w:rsidTr="00F90BC4">
        <w:trPr>
          <w:trHeight w:val="463"/>
          <w:jc w:val="center"/>
        </w:trPr>
        <w:tc>
          <w:tcPr>
            <w:tcW w:w="15599" w:type="dxa"/>
            <w:gridSpan w:val="10"/>
            <w:hideMark/>
          </w:tcPr>
          <w:p w:rsidR="00F761DC" w:rsidRPr="000067B9" w:rsidRDefault="00F761DC" w:rsidP="00F761DC">
            <w:pPr>
              <w:jc w:val="center"/>
              <w:rPr>
                <w:b/>
                <w:sz w:val="22"/>
                <w:szCs w:val="22"/>
              </w:rPr>
            </w:pPr>
            <w:r w:rsidRPr="000067B9">
              <w:rPr>
                <w:b/>
                <w:bCs/>
                <w:color w:val="000000"/>
                <w:sz w:val="22"/>
                <w:szCs w:val="22"/>
              </w:rPr>
              <w:t>Подпрограмма 3. Поддержка средств массовой информации</w:t>
            </w:r>
          </w:p>
        </w:tc>
      </w:tr>
      <w:tr w:rsidR="00473797" w:rsidRPr="000067B9" w:rsidTr="001746AE">
        <w:trPr>
          <w:trHeight w:val="415"/>
          <w:jc w:val="center"/>
        </w:trPr>
        <w:tc>
          <w:tcPr>
            <w:tcW w:w="921" w:type="dxa"/>
            <w:vMerge w:val="restart"/>
            <w:hideMark/>
          </w:tcPr>
          <w:p w:rsidR="00473797" w:rsidRPr="000067B9" w:rsidRDefault="00473797" w:rsidP="00473797">
            <w:pPr>
              <w:jc w:val="center"/>
              <w:rPr>
                <w:color w:val="000000"/>
                <w:sz w:val="22"/>
                <w:szCs w:val="22"/>
              </w:rPr>
            </w:pPr>
            <w:r w:rsidRPr="000067B9">
              <w:rPr>
                <w:color w:val="000000"/>
                <w:sz w:val="22"/>
                <w:szCs w:val="22"/>
              </w:rPr>
              <w:t>3.1.</w:t>
            </w:r>
          </w:p>
        </w:tc>
        <w:tc>
          <w:tcPr>
            <w:tcW w:w="2977" w:type="dxa"/>
            <w:vMerge w:val="restart"/>
          </w:tcPr>
          <w:p w:rsidR="00473797" w:rsidRPr="000067B9" w:rsidRDefault="00473797" w:rsidP="00473797">
            <w:pPr>
              <w:jc w:val="both"/>
              <w:rPr>
                <w:color w:val="000000"/>
                <w:sz w:val="22"/>
                <w:szCs w:val="22"/>
              </w:rPr>
            </w:pPr>
            <w:r w:rsidRPr="000067B9">
              <w:rPr>
                <w:color w:val="000000"/>
                <w:sz w:val="22"/>
                <w:szCs w:val="22"/>
              </w:rPr>
              <w:t xml:space="preserve">Основное мероприятие «Организация выпуска периодического печатного издания – газеты «Новости </w:t>
            </w:r>
            <w:proofErr w:type="gramStart"/>
            <w:r w:rsidRPr="000067B9">
              <w:rPr>
                <w:color w:val="000000"/>
                <w:sz w:val="22"/>
                <w:szCs w:val="22"/>
              </w:rPr>
              <w:t xml:space="preserve">Приобья»  </w:t>
            </w:r>
            <w:r w:rsidRPr="000067B9">
              <w:rPr>
                <w:bCs/>
                <w:color w:val="000000"/>
                <w:sz w:val="22"/>
                <w:szCs w:val="22"/>
              </w:rPr>
              <w:t>(</w:t>
            </w:r>
            <w:proofErr w:type="gramEnd"/>
            <w:r w:rsidRPr="000067B9">
              <w:rPr>
                <w:bCs/>
                <w:color w:val="000000"/>
                <w:sz w:val="22"/>
                <w:szCs w:val="22"/>
              </w:rPr>
              <w:t>1.2)</w:t>
            </w:r>
          </w:p>
        </w:tc>
        <w:tc>
          <w:tcPr>
            <w:tcW w:w="2760" w:type="dxa"/>
            <w:vMerge w:val="restart"/>
          </w:tcPr>
          <w:p w:rsidR="00473797" w:rsidRPr="000067B9" w:rsidRDefault="00473797" w:rsidP="00473797">
            <w:pPr>
              <w:jc w:val="both"/>
              <w:rPr>
                <w:color w:val="000000"/>
                <w:sz w:val="22"/>
                <w:szCs w:val="22"/>
              </w:rPr>
            </w:pPr>
            <w:r w:rsidRPr="000067B9">
              <w:rPr>
                <w:color w:val="000000"/>
                <w:sz w:val="22"/>
                <w:szCs w:val="22"/>
              </w:rPr>
              <w:t>муниципальное казенное учреждение «Редакция районной газеты «Новости Приобья»</w:t>
            </w:r>
          </w:p>
        </w:tc>
        <w:tc>
          <w:tcPr>
            <w:tcW w:w="1417" w:type="dxa"/>
            <w:hideMark/>
          </w:tcPr>
          <w:p w:rsidR="00473797" w:rsidRPr="000067B9" w:rsidRDefault="00473797" w:rsidP="00473797">
            <w:pPr>
              <w:rPr>
                <w:sz w:val="22"/>
                <w:szCs w:val="22"/>
              </w:rPr>
            </w:pPr>
            <w:r w:rsidRPr="000067B9">
              <w:rPr>
                <w:sz w:val="22"/>
                <w:szCs w:val="22"/>
              </w:rPr>
              <w:t>всего</w:t>
            </w:r>
          </w:p>
        </w:tc>
        <w:tc>
          <w:tcPr>
            <w:tcW w:w="1418" w:type="dxa"/>
            <w:noWrap/>
            <w:tcMar>
              <w:top w:w="0" w:type="dxa"/>
              <w:left w:w="0" w:type="dxa"/>
              <w:bottom w:w="0" w:type="dxa"/>
              <w:right w:w="0" w:type="dxa"/>
            </w:tcMar>
            <w:vAlign w:val="center"/>
          </w:tcPr>
          <w:p w:rsidR="00473797" w:rsidRDefault="00473797" w:rsidP="00473797">
            <w:pPr>
              <w:jc w:val="center"/>
              <w:rPr>
                <w:sz w:val="22"/>
                <w:szCs w:val="22"/>
              </w:rPr>
            </w:pPr>
            <w:r>
              <w:rPr>
                <w:sz w:val="22"/>
                <w:szCs w:val="22"/>
              </w:rPr>
              <w:t>220 111,7</w:t>
            </w:r>
          </w:p>
        </w:tc>
        <w:tc>
          <w:tcPr>
            <w:tcW w:w="1134" w:type="dxa"/>
            <w:noWrap/>
            <w:tcMar>
              <w:top w:w="0" w:type="dxa"/>
              <w:left w:w="0" w:type="dxa"/>
              <w:bottom w:w="0" w:type="dxa"/>
              <w:right w:w="0" w:type="dxa"/>
            </w:tcMar>
            <w:vAlign w:val="center"/>
          </w:tcPr>
          <w:p w:rsidR="00473797" w:rsidRDefault="00473797" w:rsidP="00473797">
            <w:pPr>
              <w:jc w:val="center"/>
              <w:rPr>
                <w:sz w:val="22"/>
                <w:szCs w:val="22"/>
              </w:rPr>
            </w:pPr>
            <w:r>
              <w:rPr>
                <w:sz w:val="22"/>
                <w:szCs w:val="22"/>
              </w:rPr>
              <w:t>24 941,3</w:t>
            </w:r>
          </w:p>
        </w:tc>
        <w:tc>
          <w:tcPr>
            <w:tcW w:w="1275" w:type="dxa"/>
            <w:tcMar>
              <w:top w:w="0" w:type="dxa"/>
              <w:left w:w="0" w:type="dxa"/>
              <w:bottom w:w="0" w:type="dxa"/>
              <w:right w:w="0" w:type="dxa"/>
            </w:tcMar>
            <w:vAlign w:val="center"/>
          </w:tcPr>
          <w:p w:rsidR="00473797" w:rsidRDefault="00473797" w:rsidP="00473797">
            <w:pPr>
              <w:jc w:val="center"/>
              <w:rPr>
                <w:sz w:val="22"/>
                <w:szCs w:val="22"/>
              </w:rPr>
            </w:pPr>
            <w:r>
              <w:rPr>
                <w:sz w:val="22"/>
                <w:szCs w:val="22"/>
              </w:rPr>
              <w:t>27 614,9</w:t>
            </w:r>
          </w:p>
        </w:tc>
        <w:tc>
          <w:tcPr>
            <w:tcW w:w="1134" w:type="dxa"/>
            <w:noWrap/>
            <w:tcMar>
              <w:top w:w="0" w:type="dxa"/>
              <w:left w:w="0" w:type="dxa"/>
              <w:bottom w:w="0" w:type="dxa"/>
              <w:right w:w="0" w:type="dxa"/>
            </w:tcMar>
            <w:vAlign w:val="center"/>
          </w:tcPr>
          <w:p w:rsidR="00473797" w:rsidRPr="007B1DD3" w:rsidRDefault="00473797" w:rsidP="00473797">
            <w:pPr>
              <w:jc w:val="center"/>
              <w:rPr>
                <w:sz w:val="22"/>
                <w:szCs w:val="22"/>
              </w:rPr>
            </w:pPr>
            <w:r w:rsidRPr="007B1DD3">
              <w:rPr>
                <w:sz w:val="22"/>
                <w:szCs w:val="22"/>
              </w:rPr>
              <w:t>27 948,3</w:t>
            </w:r>
          </w:p>
        </w:tc>
        <w:tc>
          <w:tcPr>
            <w:tcW w:w="1134" w:type="dxa"/>
            <w:noWrap/>
            <w:tcMar>
              <w:top w:w="0" w:type="dxa"/>
              <w:left w:w="0" w:type="dxa"/>
              <w:bottom w:w="0" w:type="dxa"/>
              <w:right w:w="0" w:type="dxa"/>
            </w:tcMar>
            <w:vAlign w:val="center"/>
          </w:tcPr>
          <w:p w:rsidR="00473797" w:rsidRPr="007B1DD3" w:rsidRDefault="00473797" w:rsidP="00473797">
            <w:pPr>
              <w:jc w:val="center"/>
              <w:rPr>
                <w:sz w:val="22"/>
                <w:szCs w:val="22"/>
              </w:rPr>
            </w:pPr>
            <w:r w:rsidRPr="007B1DD3">
              <w:rPr>
                <w:sz w:val="22"/>
                <w:szCs w:val="22"/>
              </w:rPr>
              <w:t>25 424,2</w:t>
            </w:r>
          </w:p>
        </w:tc>
        <w:tc>
          <w:tcPr>
            <w:tcW w:w="1429" w:type="dxa"/>
            <w:tcMar>
              <w:top w:w="0" w:type="dxa"/>
              <w:left w:w="0" w:type="dxa"/>
              <w:bottom w:w="0" w:type="dxa"/>
              <w:right w:w="0" w:type="dxa"/>
            </w:tcMar>
            <w:vAlign w:val="center"/>
          </w:tcPr>
          <w:p w:rsidR="00473797" w:rsidRPr="007B1DD3" w:rsidRDefault="00473797" w:rsidP="00473797">
            <w:pPr>
              <w:jc w:val="center"/>
              <w:rPr>
                <w:sz w:val="22"/>
                <w:szCs w:val="22"/>
              </w:rPr>
            </w:pPr>
            <w:r w:rsidRPr="007B1DD3">
              <w:rPr>
                <w:sz w:val="22"/>
                <w:szCs w:val="22"/>
              </w:rPr>
              <w:t>114 183,0</w:t>
            </w:r>
          </w:p>
        </w:tc>
      </w:tr>
      <w:tr w:rsidR="00473797" w:rsidRPr="000067B9" w:rsidTr="001746AE">
        <w:trPr>
          <w:trHeight w:val="537"/>
          <w:jc w:val="center"/>
        </w:trPr>
        <w:tc>
          <w:tcPr>
            <w:tcW w:w="921" w:type="dxa"/>
            <w:vMerge/>
            <w:hideMark/>
          </w:tcPr>
          <w:p w:rsidR="00473797" w:rsidRPr="000067B9" w:rsidRDefault="00473797" w:rsidP="00473797">
            <w:pPr>
              <w:rPr>
                <w:sz w:val="22"/>
                <w:szCs w:val="22"/>
              </w:rPr>
            </w:pPr>
          </w:p>
        </w:tc>
        <w:tc>
          <w:tcPr>
            <w:tcW w:w="2977" w:type="dxa"/>
            <w:vMerge/>
          </w:tcPr>
          <w:p w:rsidR="00473797" w:rsidRPr="000067B9" w:rsidRDefault="00473797" w:rsidP="00473797">
            <w:pPr>
              <w:jc w:val="both"/>
              <w:rPr>
                <w:sz w:val="22"/>
                <w:szCs w:val="22"/>
              </w:rPr>
            </w:pPr>
          </w:p>
        </w:tc>
        <w:tc>
          <w:tcPr>
            <w:tcW w:w="2760" w:type="dxa"/>
            <w:vMerge/>
          </w:tcPr>
          <w:p w:rsidR="00473797" w:rsidRPr="000067B9" w:rsidRDefault="00473797" w:rsidP="00473797">
            <w:pPr>
              <w:jc w:val="both"/>
              <w:rPr>
                <w:sz w:val="22"/>
                <w:szCs w:val="22"/>
              </w:rPr>
            </w:pPr>
          </w:p>
        </w:tc>
        <w:tc>
          <w:tcPr>
            <w:tcW w:w="1417" w:type="dxa"/>
            <w:hideMark/>
          </w:tcPr>
          <w:p w:rsidR="00473797" w:rsidRPr="000067B9" w:rsidRDefault="00473797" w:rsidP="00473797">
            <w:pPr>
              <w:rPr>
                <w:sz w:val="22"/>
                <w:szCs w:val="22"/>
              </w:rPr>
            </w:pPr>
          </w:p>
          <w:p w:rsidR="00473797" w:rsidRPr="000067B9" w:rsidRDefault="00473797" w:rsidP="00473797">
            <w:pPr>
              <w:rPr>
                <w:sz w:val="22"/>
                <w:szCs w:val="22"/>
              </w:rPr>
            </w:pPr>
            <w:r w:rsidRPr="000067B9">
              <w:rPr>
                <w:sz w:val="22"/>
                <w:szCs w:val="22"/>
              </w:rPr>
              <w:t>местный бюджет</w:t>
            </w:r>
          </w:p>
        </w:tc>
        <w:tc>
          <w:tcPr>
            <w:tcW w:w="1418" w:type="dxa"/>
            <w:noWrap/>
            <w:tcMar>
              <w:top w:w="0" w:type="dxa"/>
              <w:left w:w="0" w:type="dxa"/>
              <w:bottom w:w="0" w:type="dxa"/>
              <w:right w:w="0" w:type="dxa"/>
            </w:tcMar>
            <w:vAlign w:val="center"/>
          </w:tcPr>
          <w:p w:rsidR="00473797" w:rsidRDefault="00473797" w:rsidP="00473797">
            <w:pPr>
              <w:jc w:val="center"/>
              <w:rPr>
                <w:sz w:val="22"/>
                <w:szCs w:val="22"/>
              </w:rPr>
            </w:pPr>
            <w:r>
              <w:rPr>
                <w:sz w:val="22"/>
                <w:szCs w:val="22"/>
              </w:rPr>
              <w:t>220 111,7</w:t>
            </w:r>
          </w:p>
        </w:tc>
        <w:tc>
          <w:tcPr>
            <w:tcW w:w="1134" w:type="dxa"/>
            <w:noWrap/>
            <w:tcMar>
              <w:top w:w="0" w:type="dxa"/>
              <w:left w:w="0" w:type="dxa"/>
              <w:bottom w:w="0" w:type="dxa"/>
              <w:right w:w="0" w:type="dxa"/>
            </w:tcMar>
            <w:vAlign w:val="center"/>
          </w:tcPr>
          <w:p w:rsidR="00473797" w:rsidRDefault="00473797" w:rsidP="00473797">
            <w:pPr>
              <w:jc w:val="center"/>
              <w:rPr>
                <w:sz w:val="22"/>
                <w:szCs w:val="22"/>
              </w:rPr>
            </w:pPr>
            <w:r>
              <w:rPr>
                <w:sz w:val="22"/>
                <w:szCs w:val="22"/>
              </w:rPr>
              <w:t>24 941,3</w:t>
            </w:r>
          </w:p>
        </w:tc>
        <w:tc>
          <w:tcPr>
            <w:tcW w:w="1275" w:type="dxa"/>
            <w:tcMar>
              <w:top w:w="0" w:type="dxa"/>
              <w:left w:w="0" w:type="dxa"/>
              <w:bottom w:w="0" w:type="dxa"/>
              <w:right w:w="0" w:type="dxa"/>
            </w:tcMar>
            <w:vAlign w:val="center"/>
          </w:tcPr>
          <w:p w:rsidR="00473797" w:rsidRDefault="00473797" w:rsidP="00473797">
            <w:pPr>
              <w:jc w:val="center"/>
              <w:rPr>
                <w:sz w:val="22"/>
                <w:szCs w:val="22"/>
              </w:rPr>
            </w:pPr>
            <w:r>
              <w:rPr>
                <w:sz w:val="22"/>
                <w:szCs w:val="22"/>
              </w:rPr>
              <w:t>27 614,9</w:t>
            </w:r>
          </w:p>
        </w:tc>
        <w:tc>
          <w:tcPr>
            <w:tcW w:w="1134" w:type="dxa"/>
            <w:noWrap/>
            <w:tcMar>
              <w:top w:w="0" w:type="dxa"/>
              <w:left w:w="0" w:type="dxa"/>
              <w:bottom w:w="0" w:type="dxa"/>
              <w:right w:w="0" w:type="dxa"/>
            </w:tcMar>
            <w:vAlign w:val="center"/>
          </w:tcPr>
          <w:p w:rsidR="00473797" w:rsidRPr="007B1DD3" w:rsidRDefault="00473797" w:rsidP="00473797">
            <w:pPr>
              <w:jc w:val="center"/>
              <w:rPr>
                <w:sz w:val="22"/>
                <w:szCs w:val="22"/>
              </w:rPr>
            </w:pPr>
            <w:r w:rsidRPr="007B1DD3">
              <w:rPr>
                <w:sz w:val="22"/>
                <w:szCs w:val="22"/>
              </w:rPr>
              <w:t>27 948,3</w:t>
            </w:r>
          </w:p>
        </w:tc>
        <w:tc>
          <w:tcPr>
            <w:tcW w:w="1134" w:type="dxa"/>
            <w:noWrap/>
            <w:tcMar>
              <w:top w:w="0" w:type="dxa"/>
              <w:left w:w="0" w:type="dxa"/>
              <w:bottom w:w="0" w:type="dxa"/>
              <w:right w:w="0" w:type="dxa"/>
            </w:tcMar>
            <w:vAlign w:val="center"/>
          </w:tcPr>
          <w:p w:rsidR="00473797" w:rsidRPr="007B1DD3" w:rsidRDefault="00473797" w:rsidP="00473797">
            <w:pPr>
              <w:jc w:val="center"/>
              <w:rPr>
                <w:sz w:val="22"/>
                <w:szCs w:val="22"/>
              </w:rPr>
            </w:pPr>
            <w:r w:rsidRPr="007B1DD3">
              <w:rPr>
                <w:sz w:val="22"/>
                <w:szCs w:val="22"/>
              </w:rPr>
              <w:t>25 424,2</w:t>
            </w:r>
          </w:p>
        </w:tc>
        <w:tc>
          <w:tcPr>
            <w:tcW w:w="1429" w:type="dxa"/>
            <w:tcMar>
              <w:top w:w="0" w:type="dxa"/>
              <w:left w:w="0" w:type="dxa"/>
              <w:bottom w:w="0" w:type="dxa"/>
              <w:right w:w="0" w:type="dxa"/>
            </w:tcMar>
            <w:vAlign w:val="center"/>
          </w:tcPr>
          <w:p w:rsidR="00473797" w:rsidRPr="007B1DD3" w:rsidRDefault="00473797" w:rsidP="00473797">
            <w:pPr>
              <w:jc w:val="center"/>
              <w:rPr>
                <w:sz w:val="22"/>
                <w:szCs w:val="22"/>
              </w:rPr>
            </w:pPr>
            <w:r w:rsidRPr="007B1DD3">
              <w:rPr>
                <w:sz w:val="22"/>
                <w:szCs w:val="22"/>
              </w:rPr>
              <w:t>114 183,0</w:t>
            </w:r>
          </w:p>
        </w:tc>
      </w:tr>
      <w:tr w:rsidR="00473797" w:rsidRPr="000067B9" w:rsidTr="001746AE">
        <w:trPr>
          <w:trHeight w:val="415"/>
          <w:jc w:val="center"/>
        </w:trPr>
        <w:tc>
          <w:tcPr>
            <w:tcW w:w="921" w:type="dxa"/>
            <w:vMerge w:val="restart"/>
            <w:hideMark/>
          </w:tcPr>
          <w:p w:rsidR="00473797" w:rsidRPr="000067B9" w:rsidRDefault="00473797" w:rsidP="00473797">
            <w:pPr>
              <w:jc w:val="center"/>
              <w:rPr>
                <w:color w:val="000000"/>
                <w:sz w:val="22"/>
                <w:szCs w:val="22"/>
              </w:rPr>
            </w:pPr>
            <w:r w:rsidRPr="000067B9">
              <w:rPr>
                <w:color w:val="000000"/>
                <w:sz w:val="22"/>
                <w:szCs w:val="22"/>
              </w:rPr>
              <w:t>3.2.</w:t>
            </w:r>
          </w:p>
        </w:tc>
        <w:tc>
          <w:tcPr>
            <w:tcW w:w="2977" w:type="dxa"/>
            <w:vMerge w:val="restart"/>
          </w:tcPr>
          <w:p w:rsidR="00473797" w:rsidRPr="000067B9" w:rsidRDefault="00473797" w:rsidP="00473797">
            <w:pPr>
              <w:jc w:val="both"/>
              <w:rPr>
                <w:color w:val="000000"/>
                <w:sz w:val="22"/>
                <w:szCs w:val="22"/>
              </w:rPr>
            </w:pPr>
            <w:r w:rsidRPr="000067B9">
              <w:rPr>
                <w:color w:val="000000"/>
                <w:sz w:val="22"/>
                <w:szCs w:val="22"/>
              </w:rPr>
              <w:t xml:space="preserve">Основное мероприятие «Организация функционирования </w:t>
            </w:r>
            <w:proofErr w:type="gramStart"/>
            <w:r w:rsidRPr="000067B9">
              <w:rPr>
                <w:color w:val="000000"/>
                <w:sz w:val="22"/>
                <w:szCs w:val="22"/>
              </w:rPr>
              <w:t xml:space="preserve">телевещания» </w:t>
            </w:r>
            <w:r w:rsidRPr="000067B9">
              <w:rPr>
                <w:bCs/>
                <w:color w:val="000000"/>
                <w:sz w:val="22"/>
                <w:szCs w:val="22"/>
              </w:rPr>
              <w:t xml:space="preserve"> (</w:t>
            </w:r>
            <w:proofErr w:type="gramEnd"/>
            <w:r w:rsidRPr="000067B9">
              <w:rPr>
                <w:bCs/>
                <w:color w:val="000000"/>
                <w:sz w:val="22"/>
                <w:szCs w:val="22"/>
              </w:rPr>
              <w:t>1.3)</w:t>
            </w:r>
          </w:p>
        </w:tc>
        <w:tc>
          <w:tcPr>
            <w:tcW w:w="2760" w:type="dxa"/>
            <w:vMerge w:val="restart"/>
          </w:tcPr>
          <w:p w:rsidR="00473797" w:rsidRPr="000067B9" w:rsidRDefault="00473797" w:rsidP="00473797">
            <w:pPr>
              <w:jc w:val="both"/>
              <w:rPr>
                <w:color w:val="000000"/>
                <w:sz w:val="22"/>
                <w:szCs w:val="22"/>
              </w:rPr>
            </w:pPr>
            <w:r w:rsidRPr="000067B9">
              <w:rPr>
                <w:color w:val="000000"/>
                <w:sz w:val="22"/>
                <w:szCs w:val="22"/>
              </w:rPr>
              <w:t>муниципальное бюджетное учреждение «Телевидение Нижневартовского района»</w:t>
            </w:r>
          </w:p>
        </w:tc>
        <w:tc>
          <w:tcPr>
            <w:tcW w:w="1417" w:type="dxa"/>
            <w:hideMark/>
          </w:tcPr>
          <w:p w:rsidR="00473797" w:rsidRPr="000067B9" w:rsidRDefault="00473797" w:rsidP="00473797">
            <w:pPr>
              <w:rPr>
                <w:sz w:val="22"/>
                <w:szCs w:val="22"/>
              </w:rPr>
            </w:pPr>
            <w:r w:rsidRPr="000067B9">
              <w:rPr>
                <w:sz w:val="22"/>
                <w:szCs w:val="22"/>
              </w:rPr>
              <w:t>всего</w:t>
            </w:r>
          </w:p>
        </w:tc>
        <w:tc>
          <w:tcPr>
            <w:tcW w:w="1418" w:type="dxa"/>
            <w:noWrap/>
            <w:tcMar>
              <w:top w:w="0" w:type="dxa"/>
              <w:left w:w="0" w:type="dxa"/>
              <w:bottom w:w="0" w:type="dxa"/>
              <w:right w:w="0" w:type="dxa"/>
            </w:tcMar>
            <w:vAlign w:val="center"/>
          </w:tcPr>
          <w:p w:rsidR="00473797" w:rsidRDefault="00473797" w:rsidP="00473797">
            <w:pPr>
              <w:jc w:val="center"/>
              <w:rPr>
                <w:sz w:val="22"/>
                <w:szCs w:val="22"/>
              </w:rPr>
            </w:pPr>
            <w:r>
              <w:rPr>
                <w:sz w:val="22"/>
                <w:szCs w:val="22"/>
              </w:rPr>
              <w:t>328 145,8</w:t>
            </w:r>
          </w:p>
        </w:tc>
        <w:tc>
          <w:tcPr>
            <w:tcW w:w="1134" w:type="dxa"/>
            <w:noWrap/>
            <w:tcMar>
              <w:top w:w="0" w:type="dxa"/>
              <w:left w:w="0" w:type="dxa"/>
              <w:bottom w:w="0" w:type="dxa"/>
              <w:right w:w="0" w:type="dxa"/>
            </w:tcMar>
            <w:vAlign w:val="center"/>
          </w:tcPr>
          <w:p w:rsidR="00473797" w:rsidRDefault="00473797" w:rsidP="00473797">
            <w:pPr>
              <w:jc w:val="center"/>
              <w:rPr>
                <w:sz w:val="22"/>
                <w:szCs w:val="22"/>
              </w:rPr>
            </w:pPr>
            <w:r>
              <w:rPr>
                <w:sz w:val="22"/>
                <w:szCs w:val="22"/>
              </w:rPr>
              <w:t>36 429,2</w:t>
            </w:r>
          </w:p>
        </w:tc>
        <w:tc>
          <w:tcPr>
            <w:tcW w:w="1275" w:type="dxa"/>
            <w:tcMar>
              <w:top w:w="0" w:type="dxa"/>
              <w:left w:w="0" w:type="dxa"/>
              <w:bottom w:w="0" w:type="dxa"/>
              <w:right w:w="0" w:type="dxa"/>
            </w:tcMar>
            <w:vAlign w:val="center"/>
          </w:tcPr>
          <w:p w:rsidR="00473797" w:rsidRDefault="00473797" w:rsidP="00473797">
            <w:pPr>
              <w:jc w:val="center"/>
              <w:rPr>
                <w:sz w:val="22"/>
                <w:szCs w:val="22"/>
              </w:rPr>
            </w:pPr>
            <w:r>
              <w:rPr>
                <w:sz w:val="22"/>
                <w:szCs w:val="22"/>
              </w:rPr>
              <w:t>41 665,1</w:t>
            </w:r>
          </w:p>
        </w:tc>
        <w:tc>
          <w:tcPr>
            <w:tcW w:w="1134" w:type="dxa"/>
            <w:noWrap/>
            <w:tcMar>
              <w:top w:w="0" w:type="dxa"/>
              <w:left w:w="0" w:type="dxa"/>
              <w:bottom w:w="0" w:type="dxa"/>
              <w:right w:w="0" w:type="dxa"/>
            </w:tcMar>
            <w:vAlign w:val="center"/>
          </w:tcPr>
          <w:p w:rsidR="00473797" w:rsidRPr="007B1DD3" w:rsidRDefault="00473797" w:rsidP="00473797">
            <w:pPr>
              <w:jc w:val="center"/>
              <w:rPr>
                <w:sz w:val="22"/>
                <w:szCs w:val="22"/>
              </w:rPr>
            </w:pPr>
            <w:r w:rsidRPr="007B1DD3">
              <w:rPr>
                <w:sz w:val="22"/>
                <w:szCs w:val="22"/>
              </w:rPr>
              <w:t>38 819,2</w:t>
            </w:r>
          </w:p>
        </w:tc>
        <w:tc>
          <w:tcPr>
            <w:tcW w:w="1134" w:type="dxa"/>
            <w:noWrap/>
            <w:tcMar>
              <w:top w:w="0" w:type="dxa"/>
              <w:left w:w="0" w:type="dxa"/>
              <w:bottom w:w="0" w:type="dxa"/>
              <w:right w:w="0" w:type="dxa"/>
            </w:tcMar>
            <w:vAlign w:val="center"/>
          </w:tcPr>
          <w:p w:rsidR="00473797" w:rsidRPr="007B1DD3" w:rsidRDefault="00473797" w:rsidP="00473797">
            <w:pPr>
              <w:jc w:val="center"/>
              <w:rPr>
                <w:sz w:val="22"/>
                <w:szCs w:val="22"/>
              </w:rPr>
            </w:pPr>
            <w:r w:rsidRPr="007B1DD3">
              <w:rPr>
                <w:sz w:val="22"/>
                <w:szCs w:val="22"/>
              </w:rPr>
              <w:t>35 041,6</w:t>
            </w:r>
          </w:p>
        </w:tc>
        <w:tc>
          <w:tcPr>
            <w:tcW w:w="1429" w:type="dxa"/>
            <w:tcMar>
              <w:top w:w="0" w:type="dxa"/>
              <w:left w:w="0" w:type="dxa"/>
              <w:bottom w:w="0" w:type="dxa"/>
              <w:right w:w="0" w:type="dxa"/>
            </w:tcMar>
            <w:vAlign w:val="center"/>
          </w:tcPr>
          <w:p w:rsidR="00473797" w:rsidRPr="007B1DD3" w:rsidRDefault="00473797" w:rsidP="00473797">
            <w:pPr>
              <w:jc w:val="center"/>
              <w:rPr>
                <w:sz w:val="22"/>
                <w:szCs w:val="22"/>
              </w:rPr>
            </w:pPr>
            <w:r w:rsidRPr="007B1DD3">
              <w:rPr>
                <w:sz w:val="22"/>
                <w:szCs w:val="22"/>
              </w:rPr>
              <w:t>176 190,7</w:t>
            </w:r>
          </w:p>
        </w:tc>
      </w:tr>
      <w:tr w:rsidR="00473797" w:rsidRPr="000067B9" w:rsidTr="001746AE">
        <w:trPr>
          <w:trHeight w:val="537"/>
          <w:jc w:val="center"/>
        </w:trPr>
        <w:tc>
          <w:tcPr>
            <w:tcW w:w="921" w:type="dxa"/>
            <w:vMerge/>
            <w:hideMark/>
          </w:tcPr>
          <w:p w:rsidR="00473797" w:rsidRPr="000067B9" w:rsidRDefault="00473797" w:rsidP="00473797">
            <w:pPr>
              <w:rPr>
                <w:sz w:val="22"/>
                <w:szCs w:val="22"/>
              </w:rPr>
            </w:pPr>
          </w:p>
        </w:tc>
        <w:tc>
          <w:tcPr>
            <w:tcW w:w="2977" w:type="dxa"/>
            <w:vMerge/>
          </w:tcPr>
          <w:p w:rsidR="00473797" w:rsidRPr="000067B9" w:rsidRDefault="00473797" w:rsidP="00473797">
            <w:pPr>
              <w:rPr>
                <w:sz w:val="22"/>
                <w:szCs w:val="22"/>
              </w:rPr>
            </w:pPr>
          </w:p>
        </w:tc>
        <w:tc>
          <w:tcPr>
            <w:tcW w:w="2760" w:type="dxa"/>
            <w:vMerge/>
          </w:tcPr>
          <w:p w:rsidR="00473797" w:rsidRPr="000067B9" w:rsidRDefault="00473797" w:rsidP="00473797">
            <w:pPr>
              <w:rPr>
                <w:sz w:val="22"/>
                <w:szCs w:val="22"/>
              </w:rPr>
            </w:pPr>
          </w:p>
        </w:tc>
        <w:tc>
          <w:tcPr>
            <w:tcW w:w="1417" w:type="dxa"/>
            <w:hideMark/>
          </w:tcPr>
          <w:p w:rsidR="00473797" w:rsidRPr="000067B9" w:rsidRDefault="00473797" w:rsidP="00473797">
            <w:pPr>
              <w:rPr>
                <w:sz w:val="22"/>
                <w:szCs w:val="22"/>
              </w:rPr>
            </w:pPr>
            <w:r w:rsidRPr="000067B9">
              <w:rPr>
                <w:sz w:val="22"/>
                <w:szCs w:val="22"/>
              </w:rPr>
              <w:t>местный бюджет</w:t>
            </w:r>
          </w:p>
        </w:tc>
        <w:tc>
          <w:tcPr>
            <w:tcW w:w="1418" w:type="dxa"/>
            <w:noWrap/>
            <w:tcMar>
              <w:top w:w="0" w:type="dxa"/>
              <w:left w:w="0" w:type="dxa"/>
              <w:bottom w:w="0" w:type="dxa"/>
              <w:right w:w="0" w:type="dxa"/>
            </w:tcMar>
            <w:vAlign w:val="center"/>
          </w:tcPr>
          <w:p w:rsidR="00473797" w:rsidRDefault="00473797" w:rsidP="00473797">
            <w:pPr>
              <w:jc w:val="center"/>
              <w:rPr>
                <w:sz w:val="22"/>
                <w:szCs w:val="22"/>
              </w:rPr>
            </w:pPr>
            <w:r>
              <w:rPr>
                <w:sz w:val="22"/>
                <w:szCs w:val="22"/>
              </w:rPr>
              <w:t>328 145,8</w:t>
            </w:r>
          </w:p>
        </w:tc>
        <w:tc>
          <w:tcPr>
            <w:tcW w:w="1134" w:type="dxa"/>
            <w:noWrap/>
            <w:tcMar>
              <w:top w:w="0" w:type="dxa"/>
              <w:left w:w="0" w:type="dxa"/>
              <w:bottom w:w="0" w:type="dxa"/>
              <w:right w:w="0" w:type="dxa"/>
            </w:tcMar>
            <w:vAlign w:val="center"/>
          </w:tcPr>
          <w:p w:rsidR="00473797" w:rsidRDefault="00473797" w:rsidP="00473797">
            <w:pPr>
              <w:jc w:val="center"/>
              <w:rPr>
                <w:sz w:val="22"/>
                <w:szCs w:val="22"/>
              </w:rPr>
            </w:pPr>
            <w:r>
              <w:rPr>
                <w:sz w:val="22"/>
                <w:szCs w:val="22"/>
              </w:rPr>
              <w:t>36 429,2</w:t>
            </w:r>
          </w:p>
        </w:tc>
        <w:tc>
          <w:tcPr>
            <w:tcW w:w="1275" w:type="dxa"/>
            <w:tcMar>
              <w:top w:w="0" w:type="dxa"/>
              <w:left w:w="0" w:type="dxa"/>
              <w:bottom w:w="0" w:type="dxa"/>
              <w:right w:w="0" w:type="dxa"/>
            </w:tcMar>
            <w:vAlign w:val="center"/>
          </w:tcPr>
          <w:p w:rsidR="00473797" w:rsidRDefault="00473797" w:rsidP="00473797">
            <w:pPr>
              <w:jc w:val="center"/>
              <w:rPr>
                <w:sz w:val="22"/>
                <w:szCs w:val="22"/>
              </w:rPr>
            </w:pPr>
            <w:r>
              <w:rPr>
                <w:sz w:val="22"/>
                <w:szCs w:val="22"/>
              </w:rPr>
              <w:t>41 665,1</w:t>
            </w:r>
          </w:p>
        </w:tc>
        <w:tc>
          <w:tcPr>
            <w:tcW w:w="1134" w:type="dxa"/>
            <w:noWrap/>
            <w:tcMar>
              <w:top w:w="0" w:type="dxa"/>
              <w:left w:w="0" w:type="dxa"/>
              <w:bottom w:w="0" w:type="dxa"/>
              <w:right w:w="0" w:type="dxa"/>
            </w:tcMar>
            <w:vAlign w:val="center"/>
          </w:tcPr>
          <w:p w:rsidR="00473797" w:rsidRPr="007B1DD3" w:rsidRDefault="00473797" w:rsidP="00473797">
            <w:pPr>
              <w:jc w:val="center"/>
              <w:rPr>
                <w:sz w:val="22"/>
                <w:szCs w:val="22"/>
              </w:rPr>
            </w:pPr>
            <w:r w:rsidRPr="007B1DD3">
              <w:rPr>
                <w:sz w:val="22"/>
                <w:szCs w:val="22"/>
              </w:rPr>
              <w:t>38 819,2</w:t>
            </w:r>
          </w:p>
        </w:tc>
        <w:tc>
          <w:tcPr>
            <w:tcW w:w="1134" w:type="dxa"/>
            <w:noWrap/>
            <w:tcMar>
              <w:top w:w="0" w:type="dxa"/>
              <w:left w:w="0" w:type="dxa"/>
              <w:bottom w:w="0" w:type="dxa"/>
              <w:right w:w="0" w:type="dxa"/>
            </w:tcMar>
            <w:vAlign w:val="center"/>
          </w:tcPr>
          <w:p w:rsidR="00473797" w:rsidRPr="007B1DD3" w:rsidRDefault="00473797" w:rsidP="00473797">
            <w:pPr>
              <w:jc w:val="center"/>
              <w:rPr>
                <w:sz w:val="22"/>
                <w:szCs w:val="22"/>
              </w:rPr>
            </w:pPr>
            <w:r w:rsidRPr="007B1DD3">
              <w:rPr>
                <w:sz w:val="22"/>
                <w:szCs w:val="22"/>
              </w:rPr>
              <w:t>35 041,6</w:t>
            </w:r>
          </w:p>
        </w:tc>
        <w:tc>
          <w:tcPr>
            <w:tcW w:w="1429" w:type="dxa"/>
            <w:tcMar>
              <w:top w:w="0" w:type="dxa"/>
              <w:left w:w="0" w:type="dxa"/>
              <w:bottom w:w="0" w:type="dxa"/>
              <w:right w:w="0" w:type="dxa"/>
            </w:tcMar>
            <w:vAlign w:val="center"/>
          </w:tcPr>
          <w:p w:rsidR="00473797" w:rsidRPr="007B1DD3" w:rsidRDefault="00473797" w:rsidP="00473797">
            <w:pPr>
              <w:jc w:val="center"/>
              <w:rPr>
                <w:sz w:val="22"/>
                <w:szCs w:val="22"/>
              </w:rPr>
            </w:pPr>
            <w:r w:rsidRPr="007B1DD3">
              <w:rPr>
                <w:sz w:val="22"/>
                <w:szCs w:val="22"/>
              </w:rPr>
              <w:t>176 190,7</w:t>
            </w:r>
          </w:p>
        </w:tc>
      </w:tr>
      <w:tr w:rsidR="00473797" w:rsidRPr="000067B9" w:rsidTr="001746AE">
        <w:trPr>
          <w:trHeight w:val="551"/>
          <w:jc w:val="center"/>
        </w:trPr>
        <w:tc>
          <w:tcPr>
            <w:tcW w:w="6658" w:type="dxa"/>
            <w:gridSpan w:val="3"/>
            <w:vMerge w:val="restart"/>
            <w:hideMark/>
          </w:tcPr>
          <w:p w:rsidR="00473797" w:rsidRPr="000067B9" w:rsidRDefault="00473797" w:rsidP="00473797">
            <w:pPr>
              <w:rPr>
                <w:sz w:val="22"/>
                <w:szCs w:val="22"/>
              </w:rPr>
            </w:pPr>
            <w:r w:rsidRPr="000067B9">
              <w:rPr>
                <w:sz w:val="22"/>
                <w:szCs w:val="22"/>
              </w:rPr>
              <w:lastRenderedPageBreak/>
              <w:t>Итого по подпрограмме 3</w:t>
            </w:r>
          </w:p>
        </w:tc>
        <w:tc>
          <w:tcPr>
            <w:tcW w:w="1417" w:type="dxa"/>
            <w:hideMark/>
          </w:tcPr>
          <w:p w:rsidR="00473797" w:rsidRPr="000067B9" w:rsidRDefault="00473797" w:rsidP="00473797">
            <w:pPr>
              <w:rPr>
                <w:sz w:val="22"/>
                <w:szCs w:val="22"/>
              </w:rPr>
            </w:pPr>
            <w:r w:rsidRPr="000067B9">
              <w:rPr>
                <w:sz w:val="22"/>
                <w:szCs w:val="22"/>
              </w:rPr>
              <w:t>всего</w:t>
            </w:r>
          </w:p>
        </w:tc>
        <w:tc>
          <w:tcPr>
            <w:tcW w:w="1418" w:type="dxa"/>
            <w:noWrap/>
            <w:tcMar>
              <w:top w:w="0" w:type="dxa"/>
              <w:left w:w="0" w:type="dxa"/>
              <w:bottom w:w="0" w:type="dxa"/>
              <w:right w:w="0" w:type="dxa"/>
            </w:tcMar>
            <w:vAlign w:val="center"/>
          </w:tcPr>
          <w:p w:rsidR="00473797" w:rsidRDefault="00473797" w:rsidP="00454DEA">
            <w:pPr>
              <w:jc w:val="center"/>
              <w:rPr>
                <w:sz w:val="22"/>
                <w:szCs w:val="22"/>
              </w:rPr>
            </w:pPr>
            <w:r>
              <w:rPr>
                <w:sz w:val="22"/>
                <w:szCs w:val="22"/>
              </w:rPr>
              <w:t>548 257,</w:t>
            </w:r>
            <w:r w:rsidR="00454DEA">
              <w:rPr>
                <w:sz w:val="22"/>
                <w:szCs w:val="22"/>
              </w:rPr>
              <w:t>5</w:t>
            </w:r>
          </w:p>
        </w:tc>
        <w:tc>
          <w:tcPr>
            <w:tcW w:w="1134" w:type="dxa"/>
            <w:noWrap/>
            <w:tcMar>
              <w:top w:w="0" w:type="dxa"/>
              <w:left w:w="0" w:type="dxa"/>
              <w:bottom w:w="0" w:type="dxa"/>
              <w:right w:w="0" w:type="dxa"/>
            </w:tcMar>
            <w:vAlign w:val="center"/>
          </w:tcPr>
          <w:p w:rsidR="00473797" w:rsidRDefault="00473797" w:rsidP="00473797">
            <w:pPr>
              <w:jc w:val="center"/>
              <w:rPr>
                <w:sz w:val="22"/>
                <w:szCs w:val="22"/>
              </w:rPr>
            </w:pPr>
            <w:r>
              <w:rPr>
                <w:sz w:val="22"/>
                <w:szCs w:val="22"/>
              </w:rPr>
              <w:t>61 370,5</w:t>
            </w:r>
          </w:p>
        </w:tc>
        <w:tc>
          <w:tcPr>
            <w:tcW w:w="1275" w:type="dxa"/>
            <w:tcMar>
              <w:top w:w="0" w:type="dxa"/>
              <w:left w:w="0" w:type="dxa"/>
              <w:bottom w:w="0" w:type="dxa"/>
              <w:right w:w="0" w:type="dxa"/>
            </w:tcMar>
            <w:vAlign w:val="center"/>
          </w:tcPr>
          <w:p w:rsidR="00473797" w:rsidRDefault="00473797" w:rsidP="00473797">
            <w:pPr>
              <w:jc w:val="center"/>
              <w:rPr>
                <w:sz w:val="22"/>
                <w:szCs w:val="22"/>
              </w:rPr>
            </w:pPr>
            <w:r>
              <w:rPr>
                <w:sz w:val="22"/>
                <w:szCs w:val="22"/>
              </w:rPr>
              <w:t>69 280,0</w:t>
            </w:r>
          </w:p>
        </w:tc>
        <w:tc>
          <w:tcPr>
            <w:tcW w:w="1134" w:type="dxa"/>
            <w:noWrap/>
            <w:tcMar>
              <w:top w:w="0" w:type="dxa"/>
              <w:left w:w="0" w:type="dxa"/>
              <w:bottom w:w="0" w:type="dxa"/>
              <w:right w:w="0" w:type="dxa"/>
            </w:tcMar>
            <w:vAlign w:val="center"/>
          </w:tcPr>
          <w:p w:rsidR="00473797" w:rsidRPr="007B1DD3" w:rsidRDefault="00473797" w:rsidP="00473797">
            <w:pPr>
              <w:jc w:val="center"/>
              <w:rPr>
                <w:sz w:val="22"/>
                <w:szCs w:val="22"/>
              </w:rPr>
            </w:pPr>
            <w:r w:rsidRPr="007B1DD3">
              <w:rPr>
                <w:sz w:val="22"/>
                <w:szCs w:val="22"/>
              </w:rPr>
              <w:t>66 767,5</w:t>
            </w:r>
          </w:p>
        </w:tc>
        <w:tc>
          <w:tcPr>
            <w:tcW w:w="1134" w:type="dxa"/>
            <w:noWrap/>
            <w:tcMar>
              <w:top w:w="0" w:type="dxa"/>
              <w:left w:w="0" w:type="dxa"/>
              <w:bottom w:w="0" w:type="dxa"/>
              <w:right w:w="0" w:type="dxa"/>
            </w:tcMar>
            <w:vAlign w:val="center"/>
          </w:tcPr>
          <w:p w:rsidR="00473797" w:rsidRPr="007B1DD3" w:rsidRDefault="00473797" w:rsidP="00473797">
            <w:pPr>
              <w:jc w:val="center"/>
              <w:rPr>
                <w:sz w:val="22"/>
                <w:szCs w:val="22"/>
              </w:rPr>
            </w:pPr>
            <w:r w:rsidRPr="007B1DD3">
              <w:rPr>
                <w:sz w:val="22"/>
                <w:szCs w:val="22"/>
              </w:rPr>
              <w:t>60 465,8</w:t>
            </w:r>
          </w:p>
        </w:tc>
        <w:tc>
          <w:tcPr>
            <w:tcW w:w="1429" w:type="dxa"/>
            <w:tcMar>
              <w:top w:w="0" w:type="dxa"/>
              <w:left w:w="0" w:type="dxa"/>
              <w:bottom w:w="0" w:type="dxa"/>
              <w:right w:w="0" w:type="dxa"/>
            </w:tcMar>
            <w:vAlign w:val="center"/>
          </w:tcPr>
          <w:p w:rsidR="00473797" w:rsidRPr="007B1DD3" w:rsidRDefault="00473797" w:rsidP="00473797">
            <w:pPr>
              <w:jc w:val="center"/>
              <w:rPr>
                <w:sz w:val="22"/>
                <w:szCs w:val="22"/>
              </w:rPr>
            </w:pPr>
            <w:r w:rsidRPr="007B1DD3">
              <w:rPr>
                <w:sz w:val="22"/>
                <w:szCs w:val="22"/>
              </w:rPr>
              <w:t>290 373,7</w:t>
            </w:r>
          </w:p>
        </w:tc>
      </w:tr>
      <w:tr w:rsidR="00473797" w:rsidRPr="000067B9" w:rsidTr="001746AE">
        <w:trPr>
          <w:trHeight w:val="551"/>
          <w:jc w:val="center"/>
        </w:trPr>
        <w:tc>
          <w:tcPr>
            <w:tcW w:w="6658" w:type="dxa"/>
            <w:gridSpan w:val="3"/>
            <w:vMerge/>
            <w:hideMark/>
          </w:tcPr>
          <w:p w:rsidR="00473797" w:rsidRPr="000067B9" w:rsidRDefault="00473797" w:rsidP="00473797">
            <w:pPr>
              <w:rPr>
                <w:sz w:val="22"/>
                <w:szCs w:val="22"/>
              </w:rPr>
            </w:pPr>
          </w:p>
        </w:tc>
        <w:tc>
          <w:tcPr>
            <w:tcW w:w="1417" w:type="dxa"/>
            <w:hideMark/>
          </w:tcPr>
          <w:p w:rsidR="00473797" w:rsidRPr="000067B9" w:rsidRDefault="00473797" w:rsidP="00473797">
            <w:pPr>
              <w:rPr>
                <w:sz w:val="22"/>
                <w:szCs w:val="22"/>
              </w:rPr>
            </w:pPr>
            <w:r w:rsidRPr="000067B9">
              <w:rPr>
                <w:sz w:val="22"/>
                <w:szCs w:val="22"/>
              </w:rPr>
              <w:t>местный бюджет</w:t>
            </w:r>
          </w:p>
        </w:tc>
        <w:tc>
          <w:tcPr>
            <w:tcW w:w="1418" w:type="dxa"/>
            <w:noWrap/>
            <w:tcMar>
              <w:top w:w="0" w:type="dxa"/>
              <w:left w:w="0" w:type="dxa"/>
              <w:bottom w:w="0" w:type="dxa"/>
              <w:right w:w="0" w:type="dxa"/>
            </w:tcMar>
            <w:vAlign w:val="center"/>
          </w:tcPr>
          <w:p w:rsidR="00473797" w:rsidRDefault="00473797" w:rsidP="00454DEA">
            <w:pPr>
              <w:jc w:val="center"/>
              <w:rPr>
                <w:sz w:val="22"/>
                <w:szCs w:val="22"/>
              </w:rPr>
            </w:pPr>
            <w:r>
              <w:rPr>
                <w:sz w:val="22"/>
                <w:szCs w:val="22"/>
              </w:rPr>
              <w:t>548 257,</w:t>
            </w:r>
            <w:r w:rsidR="00454DEA">
              <w:rPr>
                <w:sz w:val="22"/>
                <w:szCs w:val="22"/>
              </w:rPr>
              <w:t>5</w:t>
            </w:r>
          </w:p>
        </w:tc>
        <w:tc>
          <w:tcPr>
            <w:tcW w:w="1134" w:type="dxa"/>
            <w:noWrap/>
            <w:tcMar>
              <w:top w:w="0" w:type="dxa"/>
              <w:left w:w="0" w:type="dxa"/>
              <w:bottom w:w="0" w:type="dxa"/>
              <w:right w:w="0" w:type="dxa"/>
            </w:tcMar>
            <w:vAlign w:val="center"/>
          </w:tcPr>
          <w:p w:rsidR="00473797" w:rsidRDefault="00473797" w:rsidP="00473797">
            <w:pPr>
              <w:jc w:val="center"/>
              <w:rPr>
                <w:sz w:val="22"/>
                <w:szCs w:val="22"/>
              </w:rPr>
            </w:pPr>
            <w:r>
              <w:rPr>
                <w:sz w:val="22"/>
                <w:szCs w:val="22"/>
              </w:rPr>
              <w:t>61 370,5</w:t>
            </w:r>
          </w:p>
        </w:tc>
        <w:tc>
          <w:tcPr>
            <w:tcW w:w="1275" w:type="dxa"/>
            <w:tcMar>
              <w:top w:w="0" w:type="dxa"/>
              <w:left w:w="0" w:type="dxa"/>
              <w:bottom w:w="0" w:type="dxa"/>
              <w:right w:w="0" w:type="dxa"/>
            </w:tcMar>
            <w:vAlign w:val="center"/>
          </w:tcPr>
          <w:p w:rsidR="00473797" w:rsidRDefault="00473797" w:rsidP="00473797">
            <w:pPr>
              <w:jc w:val="center"/>
              <w:rPr>
                <w:sz w:val="22"/>
                <w:szCs w:val="22"/>
              </w:rPr>
            </w:pPr>
            <w:r>
              <w:rPr>
                <w:sz w:val="22"/>
                <w:szCs w:val="22"/>
              </w:rPr>
              <w:t>69 280,0</w:t>
            </w:r>
          </w:p>
        </w:tc>
        <w:tc>
          <w:tcPr>
            <w:tcW w:w="1134" w:type="dxa"/>
            <w:noWrap/>
            <w:tcMar>
              <w:top w:w="0" w:type="dxa"/>
              <w:left w:w="0" w:type="dxa"/>
              <w:bottom w:w="0" w:type="dxa"/>
              <w:right w:w="0" w:type="dxa"/>
            </w:tcMar>
            <w:vAlign w:val="center"/>
          </w:tcPr>
          <w:p w:rsidR="00473797" w:rsidRPr="007B1DD3" w:rsidRDefault="00473797" w:rsidP="00473797">
            <w:pPr>
              <w:jc w:val="center"/>
              <w:rPr>
                <w:sz w:val="22"/>
                <w:szCs w:val="22"/>
              </w:rPr>
            </w:pPr>
            <w:r w:rsidRPr="007B1DD3">
              <w:rPr>
                <w:sz w:val="22"/>
                <w:szCs w:val="22"/>
              </w:rPr>
              <w:t>66 767,5</w:t>
            </w:r>
          </w:p>
        </w:tc>
        <w:tc>
          <w:tcPr>
            <w:tcW w:w="1134" w:type="dxa"/>
            <w:noWrap/>
            <w:tcMar>
              <w:top w:w="0" w:type="dxa"/>
              <w:left w:w="0" w:type="dxa"/>
              <w:bottom w:w="0" w:type="dxa"/>
              <w:right w:w="0" w:type="dxa"/>
            </w:tcMar>
            <w:vAlign w:val="center"/>
          </w:tcPr>
          <w:p w:rsidR="00473797" w:rsidRPr="007B1DD3" w:rsidRDefault="00473797" w:rsidP="00473797">
            <w:pPr>
              <w:jc w:val="center"/>
              <w:rPr>
                <w:sz w:val="22"/>
                <w:szCs w:val="22"/>
              </w:rPr>
            </w:pPr>
            <w:r w:rsidRPr="007B1DD3">
              <w:rPr>
                <w:sz w:val="22"/>
                <w:szCs w:val="22"/>
              </w:rPr>
              <w:t>60 465,8</w:t>
            </w:r>
          </w:p>
        </w:tc>
        <w:tc>
          <w:tcPr>
            <w:tcW w:w="1429" w:type="dxa"/>
            <w:tcMar>
              <w:top w:w="0" w:type="dxa"/>
              <w:left w:w="0" w:type="dxa"/>
              <w:bottom w:w="0" w:type="dxa"/>
              <w:right w:w="0" w:type="dxa"/>
            </w:tcMar>
            <w:vAlign w:val="center"/>
          </w:tcPr>
          <w:p w:rsidR="00473797" w:rsidRPr="007B1DD3" w:rsidRDefault="00473797" w:rsidP="00473797">
            <w:pPr>
              <w:jc w:val="center"/>
              <w:rPr>
                <w:sz w:val="22"/>
                <w:szCs w:val="22"/>
              </w:rPr>
            </w:pPr>
            <w:r w:rsidRPr="007B1DD3">
              <w:rPr>
                <w:sz w:val="22"/>
                <w:szCs w:val="22"/>
              </w:rPr>
              <w:t>290 373,7</w:t>
            </w:r>
          </w:p>
        </w:tc>
      </w:tr>
      <w:tr w:rsidR="00473797" w:rsidRPr="000067B9" w:rsidTr="001746AE">
        <w:trPr>
          <w:trHeight w:val="144"/>
          <w:jc w:val="center"/>
        </w:trPr>
        <w:tc>
          <w:tcPr>
            <w:tcW w:w="6658" w:type="dxa"/>
            <w:gridSpan w:val="3"/>
            <w:vMerge w:val="restart"/>
            <w:noWrap/>
          </w:tcPr>
          <w:p w:rsidR="00473797" w:rsidRPr="000067B9" w:rsidRDefault="00473797" w:rsidP="00473797">
            <w:pPr>
              <w:rPr>
                <w:sz w:val="22"/>
                <w:szCs w:val="22"/>
              </w:rPr>
            </w:pPr>
            <w:r w:rsidRPr="000067B9">
              <w:rPr>
                <w:sz w:val="22"/>
                <w:szCs w:val="22"/>
              </w:rPr>
              <w:t>Всего по муниципальной программе</w:t>
            </w:r>
          </w:p>
          <w:p w:rsidR="00473797" w:rsidRPr="000067B9" w:rsidRDefault="00473797" w:rsidP="00473797">
            <w:pPr>
              <w:rPr>
                <w:sz w:val="22"/>
                <w:szCs w:val="22"/>
              </w:rPr>
            </w:pPr>
          </w:p>
          <w:p w:rsidR="00473797" w:rsidRPr="000067B9" w:rsidRDefault="00473797" w:rsidP="00473797">
            <w:pPr>
              <w:rPr>
                <w:sz w:val="22"/>
                <w:szCs w:val="22"/>
              </w:rPr>
            </w:pPr>
          </w:p>
          <w:p w:rsidR="00473797" w:rsidRPr="000067B9" w:rsidRDefault="00473797" w:rsidP="00473797">
            <w:pPr>
              <w:rPr>
                <w:sz w:val="22"/>
                <w:szCs w:val="22"/>
              </w:rPr>
            </w:pPr>
          </w:p>
          <w:p w:rsidR="00473797" w:rsidRPr="000067B9" w:rsidRDefault="00473797" w:rsidP="00473797">
            <w:pPr>
              <w:rPr>
                <w:sz w:val="22"/>
                <w:szCs w:val="22"/>
              </w:rPr>
            </w:pPr>
          </w:p>
          <w:p w:rsidR="00473797" w:rsidRPr="000067B9" w:rsidRDefault="00473797" w:rsidP="00473797">
            <w:pPr>
              <w:rPr>
                <w:sz w:val="22"/>
                <w:szCs w:val="22"/>
              </w:rPr>
            </w:pPr>
          </w:p>
        </w:tc>
        <w:tc>
          <w:tcPr>
            <w:tcW w:w="1417" w:type="dxa"/>
            <w:hideMark/>
          </w:tcPr>
          <w:p w:rsidR="00473797" w:rsidRPr="000067B9" w:rsidRDefault="00473797" w:rsidP="00473797">
            <w:pPr>
              <w:rPr>
                <w:sz w:val="22"/>
                <w:szCs w:val="22"/>
              </w:rPr>
            </w:pPr>
            <w:r w:rsidRPr="000067B9">
              <w:rPr>
                <w:sz w:val="22"/>
                <w:szCs w:val="22"/>
              </w:rPr>
              <w:t>всего</w:t>
            </w:r>
          </w:p>
        </w:tc>
        <w:tc>
          <w:tcPr>
            <w:tcW w:w="1418" w:type="dxa"/>
            <w:noWrap/>
            <w:tcMar>
              <w:top w:w="0" w:type="dxa"/>
              <w:left w:w="0" w:type="dxa"/>
              <w:bottom w:w="0" w:type="dxa"/>
              <w:right w:w="0" w:type="dxa"/>
            </w:tcMar>
            <w:vAlign w:val="center"/>
          </w:tcPr>
          <w:p w:rsidR="00473797" w:rsidRPr="00473797" w:rsidRDefault="00473797" w:rsidP="00473797">
            <w:pPr>
              <w:jc w:val="center"/>
              <w:rPr>
                <w:sz w:val="22"/>
                <w:szCs w:val="22"/>
              </w:rPr>
            </w:pPr>
            <w:r w:rsidRPr="00473797">
              <w:rPr>
                <w:sz w:val="22"/>
                <w:szCs w:val="22"/>
              </w:rPr>
              <w:t>6 852 387,6</w:t>
            </w:r>
          </w:p>
        </w:tc>
        <w:tc>
          <w:tcPr>
            <w:tcW w:w="1134" w:type="dxa"/>
            <w:noWrap/>
            <w:tcMar>
              <w:top w:w="0" w:type="dxa"/>
              <w:left w:w="0" w:type="dxa"/>
              <w:bottom w:w="0" w:type="dxa"/>
              <w:right w:w="0" w:type="dxa"/>
            </w:tcMar>
            <w:vAlign w:val="center"/>
          </w:tcPr>
          <w:p w:rsidR="00473797" w:rsidRPr="00473797" w:rsidRDefault="00473797" w:rsidP="00473797">
            <w:pPr>
              <w:jc w:val="center"/>
              <w:rPr>
                <w:sz w:val="22"/>
                <w:szCs w:val="22"/>
              </w:rPr>
            </w:pPr>
            <w:r w:rsidRPr="00473797">
              <w:rPr>
                <w:sz w:val="22"/>
                <w:szCs w:val="22"/>
              </w:rPr>
              <w:t>853 578,1</w:t>
            </w:r>
          </w:p>
        </w:tc>
        <w:tc>
          <w:tcPr>
            <w:tcW w:w="1275" w:type="dxa"/>
            <w:tcMar>
              <w:top w:w="0" w:type="dxa"/>
              <w:left w:w="0" w:type="dxa"/>
              <w:bottom w:w="0" w:type="dxa"/>
              <w:right w:w="0" w:type="dxa"/>
            </w:tcMar>
            <w:vAlign w:val="center"/>
          </w:tcPr>
          <w:p w:rsidR="00473797" w:rsidRPr="00473797" w:rsidRDefault="00473797" w:rsidP="00473797">
            <w:pPr>
              <w:jc w:val="center"/>
              <w:rPr>
                <w:sz w:val="22"/>
                <w:szCs w:val="22"/>
              </w:rPr>
            </w:pPr>
            <w:r w:rsidRPr="00473797">
              <w:rPr>
                <w:sz w:val="22"/>
                <w:szCs w:val="22"/>
              </w:rPr>
              <w:t>915 334,0</w:t>
            </w:r>
          </w:p>
        </w:tc>
        <w:tc>
          <w:tcPr>
            <w:tcW w:w="1134" w:type="dxa"/>
            <w:noWrap/>
            <w:tcMar>
              <w:top w:w="0" w:type="dxa"/>
              <w:left w:w="0" w:type="dxa"/>
              <w:bottom w:w="0" w:type="dxa"/>
              <w:right w:w="0" w:type="dxa"/>
            </w:tcMar>
            <w:vAlign w:val="center"/>
          </w:tcPr>
          <w:p w:rsidR="00473797" w:rsidRPr="000067B9" w:rsidRDefault="00473797" w:rsidP="00473797">
            <w:pPr>
              <w:jc w:val="center"/>
              <w:rPr>
                <w:sz w:val="22"/>
                <w:szCs w:val="22"/>
              </w:rPr>
            </w:pPr>
            <w:r w:rsidRPr="000067B9">
              <w:rPr>
                <w:sz w:val="22"/>
                <w:szCs w:val="22"/>
              </w:rPr>
              <w:t>738 211,5</w:t>
            </w:r>
          </w:p>
        </w:tc>
        <w:tc>
          <w:tcPr>
            <w:tcW w:w="1134" w:type="dxa"/>
            <w:noWrap/>
            <w:tcMar>
              <w:top w:w="0" w:type="dxa"/>
              <w:left w:w="0" w:type="dxa"/>
              <w:bottom w:w="0" w:type="dxa"/>
              <w:right w:w="0" w:type="dxa"/>
            </w:tcMar>
            <w:vAlign w:val="center"/>
          </w:tcPr>
          <w:p w:rsidR="00473797" w:rsidRPr="000067B9" w:rsidRDefault="00473797" w:rsidP="00473797">
            <w:pPr>
              <w:jc w:val="center"/>
              <w:rPr>
                <w:sz w:val="22"/>
                <w:szCs w:val="22"/>
              </w:rPr>
            </w:pPr>
            <w:r w:rsidRPr="000067B9">
              <w:rPr>
                <w:sz w:val="22"/>
                <w:szCs w:val="22"/>
              </w:rPr>
              <w:t>721 084,0</w:t>
            </w:r>
          </w:p>
        </w:tc>
        <w:tc>
          <w:tcPr>
            <w:tcW w:w="1429" w:type="dxa"/>
            <w:tcMar>
              <w:top w:w="0" w:type="dxa"/>
              <w:left w:w="0" w:type="dxa"/>
              <w:bottom w:w="0" w:type="dxa"/>
              <w:right w:w="0" w:type="dxa"/>
            </w:tcMar>
            <w:vAlign w:val="center"/>
          </w:tcPr>
          <w:p w:rsidR="00473797" w:rsidRPr="000067B9" w:rsidRDefault="00473797" w:rsidP="00473797">
            <w:pPr>
              <w:jc w:val="center"/>
              <w:rPr>
                <w:sz w:val="22"/>
                <w:szCs w:val="22"/>
              </w:rPr>
            </w:pPr>
            <w:r w:rsidRPr="000067B9">
              <w:rPr>
                <w:sz w:val="22"/>
                <w:szCs w:val="22"/>
              </w:rPr>
              <w:t>3 624 180,0</w:t>
            </w:r>
          </w:p>
        </w:tc>
      </w:tr>
      <w:tr w:rsidR="00473797" w:rsidRPr="000067B9" w:rsidTr="001746AE">
        <w:trPr>
          <w:trHeight w:val="144"/>
          <w:jc w:val="center"/>
        </w:trPr>
        <w:tc>
          <w:tcPr>
            <w:tcW w:w="6658" w:type="dxa"/>
            <w:gridSpan w:val="3"/>
            <w:vMerge/>
            <w:noWrap/>
          </w:tcPr>
          <w:p w:rsidR="00473797" w:rsidRPr="000067B9" w:rsidRDefault="00473797" w:rsidP="00473797">
            <w:pPr>
              <w:rPr>
                <w:sz w:val="22"/>
                <w:szCs w:val="22"/>
              </w:rPr>
            </w:pPr>
          </w:p>
        </w:tc>
        <w:tc>
          <w:tcPr>
            <w:tcW w:w="1417" w:type="dxa"/>
          </w:tcPr>
          <w:p w:rsidR="00473797" w:rsidRPr="000067B9" w:rsidRDefault="00473797" w:rsidP="00473797">
            <w:pPr>
              <w:widowControl w:val="0"/>
              <w:autoSpaceDE w:val="0"/>
              <w:autoSpaceDN w:val="0"/>
              <w:rPr>
                <w:sz w:val="22"/>
                <w:szCs w:val="22"/>
              </w:rPr>
            </w:pPr>
            <w:r w:rsidRPr="000067B9">
              <w:rPr>
                <w:sz w:val="22"/>
                <w:szCs w:val="22"/>
              </w:rPr>
              <w:t>федеральный бюджет</w:t>
            </w:r>
          </w:p>
        </w:tc>
        <w:tc>
          <w:tcPr>
            <w:tcW w:w="1418" w:type="dxa"/>
            <w:noWrap/>
            <w:tcMar>
              <w:top w:w="0" w:type="dxa"/>
              <w:left w:w="0" w:type="dxa"/>
              <w:bottom w:w="0" w:type="dxa"/>
              <w:right w:w="0" w:type="dxa"/>
            </w:tcMar>
            <w:vAlign w:val="center"/>
          </w:tcPr>
          <w:p w:rsidR="00473797" w:rsidRPr="00473797" w:rsidRDefault="00473797" w:rsidP="00473797">
            <w:pPr>
              <w:jc w:val="center"/>
              <w:rPr>
                <w:sz w:val="22"/>
                <w:szCs w:val="22"/>
              </w:rPr>
            </w:pPr>
            <w:r w:rsidRPr="00473797">
              <w:rPr>
                <w:sz w:val="22"/>
                <w:szCs w:val="22"/>
              </w:rPr>
              <w:t>17 665,3</w:t>
            </w:r>
          </w:p>
        </w:tc>
        <w:tc>
          <w:tcPr>
            <w:tcW w:w="1134" w:type="dxa"/>
            <w:noWrap/>
            <w:tcMar>
              <w:top w:w="0" w:type="dxa"/>
              <w:left w:w="0" w:type="dxa"/>
              <w:bottom w:w="0" w:type="dxa"/>
              <w:right w:w="0" w:type="dxa"/>
            </w:tcMar>
            <w:vAlign w:val="center"/>
          </w:tcPr>
          <w:p w:rsidR="00473797" w:rsidRPr="00473797" w:rsidRDefault="00473797" w:rsidP="00473797">
            <w:pPr>
              <w:jc w:val="center"/>
              <w:rPr>
                <w:sz w:val="22"/>
                <w:szCs w:val="22"/>
              </w:rPr>
            </w:pPr>
            <w:r w:rsidRPr="00473797">
              <w:rPr>
                <w:sz w:val="22"/>
                <w:szCs w:val="22"/>
              </w:rPr>
              <w:t>4 091,3</w:t>
            </w:r>
          </w:p>
        </w:tc>
        <w:tc>
          <w:tcPr>
            <w:tcW w:w="1275" w:type="dxa"/>
            <w:tcMar>
              <w:top w:w="0" w:type="dxa"/>
              <w:left w:w="0" w:type="dxa"/>
              <w:bottom w:w="0" w:type="dxa"/>
              <w:right w:w="0" w:type="dxa"/>
            </w:tcMar>
            <w:vAlign w:val="center"/>
          </w:tcPr>
          <w:p w:rsidR="00473797" w:rsidRPr="00473797" w:rsidRDefault="00473797" w:rsidP="00473797">
            <w:pPr>
              <w:jc w:val="center"/>
              <w:rPr>
                <w:sz w:val="22"/>
                <w:szCs w:val="22"/>
              </w:rPr>
            </w:pPr>
            <w:r w:rsidRPr="00473797">
              <w:rPr>
                <w:sz w:val="22"/>
                <w:szCs w:val="22"/>
              </w:rPr>
              <w:t>4 408,5</w:t>
            </w:r>
          </w:p>
        </w:tc>
        <w:tc>
          <w:tcPr>
            <w:tcW w:w="1134" w:type="dxa"/>
            <w:noWrap/>
            <w:tcMar>
              <w:top w:w="0" w:type="dxa"/>
              <w:left w:w="0" w:type="dxa"/>
              <w:bottom w:w="0" w:type="dxa"/>
              <w:right w:w="0" w:type="dxa"/>
            </w:tcMar>
            <w:vAlign w:val="center"/>
          </w:tcPr>
          <w:p w:rsidR="00473797" w:rsidRPr="000067B9" w:rsidRDefault="00473797" w:rsidP="00473797">
            <w:pPr>
              <w:jc w:val="center"/>
              <w:rPr>
                <w:sz w:val="22"/>
                <w:szCs w:val="22"/>
              </w:rPr>
            </w:pPr>
            <w:r w:rsidRPr="000067B9">
              <w:rPr>
                <w:sz w:val="22"/>
                <w:szCs w:val="22"/>
              </w:rPr>
              <w:t>4 335,4</w:t>
            </w:r>
          </w:p>
        </w:tc>
        <w:tc>
          <w:tcPr>
            <w:tcW w:w="1134" w:type="dxa"/>
            <w:noWrap/>
            <w:tcMar>
              <w:top w:w="0" w:type="dxa"/>
              <w:left w:w="0" w:type="dxa"/>
              <w:bottom w:w="0" w:type="dxa"/>
              <w:right w:w="0" w:type="dxa"/>
            </w:tcMar>
            <w:vAlign w:val="center"/>
          </w:tcPr>
          <w:p w:rsidR="00473797" w:rsidRPr="000067B9" w:rsidRDefault="00473797" w:rsidP="00473797">
            <w:pPr>
              <w:jc w:val="center"/>
              <w:rPr>
                <w:sz w:val="22"/>
                <w:szCs w:val="22"/>
              </w:rPr>
            </w:pPr>
            <w:r w:rsidRPr="000067B9">
              <w:rPr>
                <w:sz w:val="22"/>
                <w:szCs w:val="22"/>
              </w:rPr>
              <w:t>4 830,1</w:t>
            </w:r>
          </w:p>
        </w:tc>
        <w:tc>
          <w:tcPr>
            <w:tcW w:w="1429" w:type="dxa"/>
            <w:tcMar>
              <w:top w:w="0" w:type="dxa"/>
              <w:left w:w="0" w:type="dxa"/>
              <w:bottom w:w="0" w:type="dxa"/>
              <w:right w:w="0" w:type="dxa"/>
            </w:tcMar>
            <w:vAlign w:val="center"/>
          </w:tcPr>
          <w:p w:rsidR="00473797" w:rsidRPr="000067B9" w:rsidRDefault="00473797" w:rsidP="00473797">
            <w:pPr>
              <w:jc w:val="center"/>
              <w:rPr>
                <w:sz w:val="22"/>
                <w:szCs w:val="22"/>
              </w:rPr>
            </w:pPr>
            <w:r w:rsidRPr="000067B9">
              <w:rPr>
                <w:sz w:val="22"/>
                <w:szCs w:val="22"/>
              </w:rPr>
              <w:t>0,0</w:t>
            </w:r>
          </w:p>
        </w:tc>
      </w:tr>
      <w:tr w:rsidR="00473797" w:rsidRPr="000067B9" w:rsidTr="001746AE">
        <w:trPr>
          <w:trHeight w:val="720"/>
          <w:jc w:val="center"/>
        </w:trPr>
        <w:tc>
          <w:tcPr>
            <w:tcW w:w="6658" w:type="dxa"/>
            <w:gridSpan w:val="3"/>
            <w:vMerge/>
            <w:hideMark/>
          </w:tcPr>
          <w:p w:rsidR="00473797" w:rsidRPr="000067B9" w:rsidRDefault="00473797" w:rsidP="00473797">
            <w:pPr>
              <w:rPr>
                <w:sz w:val="22"/>
                <w:szCs w:val="22"/>
              </w:rPr>
            </w:pPr>
          </w:p>
        </w:tc>
        <w:tc>
          <w:tcPr>
            <w:tcW w:w="1417" w:type="dxa"/>
            <w:hideMark/>
          </w:tcPr>
          <w:p w:rsidR="00473797" w:rsidRPr="000067B9" w:rsidRDefault="00473797" w:rsidP="00473797">
            <w:pPr>
              <w:widowControl w:val="0"/>
              <w:autoSpaceDE w:val="0"/>
              <w:autoSpaceDN w:val="0"/>
              <w:rPr>
                <w:sz w:val="22"/>
                <w:szCs w:val="22"/>
              </w:rPr>
            </w:pPr>
            <w:r w:rsidRPr="000067B9">
              <w:rPr>
                <w:sz w:val="22"/>
                <w:szCs w:val="22"/>
              </w:rPr>
              <w:t>бюджет автономного округа</w:t>
            </w:r>
          </w:p>
        </w:tc>
        <w:tc>
          <w:tcPr>
            <w:tcW w:w="1418" w:type="dxa"/>
            <w:noWrap/>
            <w:tcMar>
              <w:top w:w="0" w:type="dxa"/>
              <w:left w:w="0" w:type="dxa"/>
              <w:bottom w:w="0" w:type="dxa"/>
              <w:right w:w="0" w:type="dxa"/>
            </w:tcMar>
            <w:vAlign w:val="center"/>
          </w:tcPr>
          <w:p w:rsidR="00473797" w:rsidRPr="00473797" w:rsidRDefault="00473797" w:rsidP="00473797">
            <w:pPr>
              <w:jc w:val="center"/>
              <w:rPr>
                <w:sz w:val="22"/>
                <w:szCs w:val="22"/>
              </w:rPr>
            </w:pPr>
            <w:r w:rsidRPr="00473797">
              <w:rPr>
                <w:sz w:val="22"/>
                <w:szCs w:val="22"/>
              </w:rPr>
              <w:t>114 365,9</w:t>
            </w:r>
          </w:p>
        </w:tc>
        <w:tc>
          <w:tcPr>
            <w:tcW w:w="1134" w:type="dxa"/>
            <w:noWrap/>
            <w:tcMar>
              <w:top w:w="0" w:type="dxa"/>
              <w:left w:w="0" w:type="dxa"/>
              <w:bottom w:w="0" w:type="dxa"/>
              <w:right w:w="0" w:type="dxa"/>
            </w:tcMar>
            <w:vAlign w:val="center"/>
          </w:tcPr>
          <w:p w:rsidR="00473797" w:rsidRPr="00473797" w:rsidRDefault="00473797" w:rsidP="00473797">
            <w:pPr>
              <w:jc w:val="center"/>
              <w:rPr>
                <w:sz w:val="22"/>
                <w:szCs w:val="22"/>
              </w:rPr>
            </w:pPr>
            <w:r w:rsidRPr="00473797">
              <w:rPr>
                <w:sz w:val="22"/>
                <w:szCs w:val="22"/>
              </w:rPr>
              <w:t>56 361,8</w:t>
            </w:r>
          </w:p>
        </w:tc>
        <w:tc>
          <w:tcPr>
            <w:tcW w:w="1275" w:type="dxa"/>
            <w:tcMar>
              <w:top w:w="0" w:type="dxa"/>
              <w:left w:w="0" w:type="dxa"/>
              <w:bottom w:w="0" w:type="dxa"/>
              <w:right w:w="0" w:type="dxa"/>
            </w:tcMar>
            <w:vAlign w:val="center"/>
          </w:tcPr>
          <w:p w:rsidR="00473797" w:rsidRPr="00473797" w:rsidRDefault="00473797" w:rsidP="00473797">
            <w:pPr>
              <w:jc w:val="center"/>
              <w:rPr>
                <w:sz w:val="22"/>
                <w:szCs w:val="22"/>
              </w:rPr>
            </w:pPr>
            <w:r w:rsidRPr="00473797">
              <w:rPr>
                <w:sz w:val="22"/>
                <w:szCs w:val="22"/>
              </w:rPr>
              <w:t>20 302,8</w:t>
            </w:r>
          </w:p>
        </w:tc>
        <w:tc>
          <w:tcPr>
            <w:tcW w:w="1134" w:type="dxa"/>
            <w:noWrap/>
            <w:tcMar>
              <w:top w:w="0" w:type="dxa"/>
              <w:left w:w="0" w:type="dxa"/>
              <w:bottom w:w="0" w:type="dxa"/>
              <w:right w:w="0" w:type="dxa"/>
            </w:tcMar>
            <w:vAlign w:val="center"/>
          </w:tcPr>
          <w:p w:rsidR="00473797" w:rsidRPr="000067B9" w:rsidRDefault="00473797" w:rsidP="00473797">
            <w:pPr>
              <w:jc w:val="center"/>
              <w:rPr>
                <w:sz w:val="22"/>
                <w:szCs w:val="22"/>
              </w:rPr>
            </w:pPr>
            <w:r w:rsidRPr="000067B9">
              <w:rPr>
                <w:sz w:val="22"/>
                <w:szCs w:val="22"/>
              </w:rPr>
              <w:t>19 402,3</w:t>
            </w:r>
          </w:p>
        </w:tc>
        <w:tc>
          <w:tcPr>
            <w:tcW w:w="1134" w:type="dxa"/>
            <w:noWrap/>
            <w:tcMar>
              <w:top w:w="0" w:type="dxa"/>
              <w:left w:w="0" w:type="dxa"/>
              <w:bottom w:w="0" w:type="dxa"/>
              <w:right w:w="0" w:type="dxa"/>
            </w:tcMar>
            <w:vAlign w:val="center"/>
          </w:tcPr>
          <w:p w:rsidR="00473797" w:rsidRPr="000067B9" w:rsidRDefault="00473797" w:rsidP="00473797">
            <w:pPr>
              <w:jc w:val="center"/>
              <w:rPr>
                <w:sz w:val="22"/>
                <w:szCs w:val="22"/>
              </w:rPr>
            </w:pPr>
            <w:r w:rsidRPr="000067B9">
              <w:rPr>
                <w:sz w:val="22"/>
                <w:szCs w:val="22"/>
              </w:rPr>
              <w:t>18 299,0</w:t>
            </w:r>
          </w:p>
        </w:tc>
        <w:tc>
          <w:tcPr>
            <w:tcW w:w="1429" w:type="dxa"/>
            <w:tcMar>
              <w:top w:w="0" w:type="dxa"/>
              <w:left w:w="0" w:type="dxa"/>
              <w:bottom w:w="0" w:type="dxa"/>
              <w:right w:w="0" w:type="dxa"/>
            </w:tcMar>
            <w:vAlign w:val="center"/>
          </w:tcPr>
          <w:p w:rsidR="00473797" w:rsidRPr="000067B9" w:rsidRDefault="00473797" w:rsidP="00473797">
            <w:pPr>
              <w:jc w:val="center"/>
              <w:rPr>
                <w:sz w:val="22"/>
                <w:szCs w:val="22"/>
              </w:rPr>
            </w:pPr>
            <w:r w:rsidRPr="000067B9">
              <w:rPr>
                <w:sz w:val="22"/>
                <w:szCs w:val="22"/>
              </w:rPr>
              <w:t>0,0</w:t>
            </w:r>
          </w:p>
        </w:tc>
      </w:tr>
      <w:tr w:rsidR="00473797" w:rsidRPr="000067B9" w:rsidTr="001746AE">
        <w:trPr>
          <w:trHeight w:val="144"/>
          <w:jc w:val="center"/>
        </w:trPr>
        <w:tc>
          <w:tcPr>
            <w:tcW w:w="6658" w:type="dxa"/>
            <w:gridSpan w:val="3"/>
            <w:vMerge/>
            <w:hideMark/>
          </w:tcPr>
          <w:p w:rsidR="00473797" w:rsidRPr="000067B9" w:rsidRDefault="00473797" w:rsidP="00473797">
            <w:pPr>
              <w:rPr>
                <w:sz w:val="22"/>
                <w:szCs w:val="22"/>
              </w:rPr>
            </w:pPr>
          </w:p>
        </w:tc>
        <w:tc>
          <w:tcPr>
            <w:tcW w:w="1417" w:type="dxa"/>
            <w:hideMark/>
          </w:tcPr>
          <w:p w:rsidR="00473797" w:rsidRPr="000067B9" w:rsidRDefault="00473797" w:rsidP="00473797">
            <w:pPr>
              <w:rPr>
                <w:sz w:val="22"/>
                <w:szCs w:val="22"/>
              </w:rPr>
            </w:pPr>
            <w:r w:rsidRPr="000067B9">
              <w:rPr>
                <w:sz w:val="22"/>
                <w:szCs w:val="22"/>
              </w:rPr>
              <w:t>местный бюджет</w:t>
            </w:r>
          </w:p>
        </w:tc>
        <w:tc>
          <w:tcPr>
            <w:tcW w:w="1418" w:type="dxa"/>
            <w:noWrap/>
            <w:tcMar>
              <w:top w:w="0" w:type="dxa"/>
              <w:left w:w="0" w:type="dxa"/>
              <w:bottom w:w="0" w:type="dxa"/>
              <w:right w:w="0" w:type="dxa"/>
            </w:tcMar>
            <w:vAlign w:val="center"/>
          </w:tcPr>
          <w:p w:rsidR="00473797" w:rsidRPr="00473797" w:rsidRDefault="00473797" w:rsidP="00473797">
            <w:pPr>
              <w:jc w:val="center"/>
              <w:rPr>
                <w:sz w:val="22"/>
                <w:szCs w:val="22"/>
              </w:rPr>
            </w:pPr>
            <w:r w:rsidRPr="00473797">
              <w:rPr>
                <w:sz w:val="22"/>
                <w:szCs w:val="22"/>
              </w:rPr>
              <w:t>6 720 356,4</w:t>
            </w:r>
          </w:p>
        </w:tc>
        <w:tc>
          <w:tcPr>
            <w:tcW w:w="1134" w:type="dxa"/>
            <w:noWrap/>
            <w:tcMar>
              <w:top w:w="0" w:type="dxa"/>
              <w:left w:w="0" w:type="dxa"/>
              <w:bottom w:w="0" w:type="dxa"/>
              <w:right w:w="0" w:type="dxa"/>
            </w:tcMar>
            <w:vAlign w:val="center"/>
          </w:tcPr>
          <w:p w:rsidR="00473797" w:rsidRPr="00473797" w:rsidRDefault="00473797" w:rsidP="00473797">
            <w:pPr>
              <w:jc w:val="center"/>
              <w:rPr>
                <w:sz w:val="22"/>
                <w:szCs w:val="22"/>
              </w:rPr>
            </w:pPr>
            <w:r w:rsidRPr="00473797">
              <w:rPr>
                <w:sz w:val="22"/>
                <w:szCs w:val="22"/>
              </w:rPr>
              <w:t>793 125,0</w:t>
            </w:r>
          </w:p>
        </w:tc>
        <w:tc>
          <w:tcPr>
            <w:tcW w:w="1275" w:type="dxa"/>
            <w:tcMar>
              <w:top w:w="0" w:type="dxa"/>
              <w:left w:w="0" w:type="dxa"/>
              <w:bottom w:w="0" w:type="dxa"/>
              <w:right w:w="0" w:type="dxa"/>
            </w:tcMar>
            <w:vAlign w:val="center"/>
          </w:tcPr>
          <w:p w:rsidR="00473797" w:rsidRPr="00473797" w:rsidRDefault="00473797" w:rsidP="00473797">
            <w:pPr>
              <w:jc w:val="center"/>
              <w:rPr>
                <w:sz w:val="22"/>
                <w:szCs w:val="22"/>
              </w:rPr>
            </w:pPr>
            <w:r w:rsidRPr="00473797">
              <w:rPr>
                <w:sz w:val="22"/>
                <w:szCs w:val="22"/>
              </w:rPr>
              <w:t>890 622,7</w:t>
            </w:r>
          </w:p>
        </w:tc>
        <w:tc>
          <w:tcPr>
            <w:tcW w:w="1134" w:type="dxa"/>
            <w:noWrap/>
            <w:tcMar>
              <w:top w:w="0" w:type="dxa"/>
              <w:left w:w="0" w:type="dxa"/>
              <w:bottom w:w="0" w:type="dxa"/>
              <w:right w:w="0" w:type="dxa"/>
            </w:tcMar>
            <w:vAlign w:val="center"/>
          </w:tcPr>
          <w:p w:rsidR="00473797" w:rsidRPr="000067B9" w:rsidRDefault="00473797" w:rsidP="00473797">
            <w:pPr>
              <w:jc w:val="center"/>
              <w:rPr>
                <w:sz w:val="22"/>
                <w:szCs w:val="22"/>
              </w:rPr>
            </w:pPr>
            <w:r w:rsidRPr="000067B9">
              <w:rPr>
                <w:sz w:val="22"/>
                <w:szCs w:val="22"/>
              </w:rPr>
              <w:t>714 473,8</w:t>
            </w:r>
          </w:p>
        </w:tc>
        <w:tc>
          <w:tcPr>
            <w:tcW w:w="1134" w:type="dxa"/>
            <w:noWrap/>
            <w:tcMar>
              <w:top w:w="0" w:type="dxa"/>
              <w:left w:w="0" w:type="dxa"/>
              <w:bottom w:w="0" w:type="dxa"/>
              <w:right w:w="0" w:type="dxa"/>
            </w:tcMar>
            <w:vAlign w:val="center"/>
          </w:tcPr>
          <w:p w:rsidR="00473797" w:rsidRPr="000067B9" w:rsidRDefault="00473797" w:rsidP="00473797">
            <w:pPr>
              <w:jc w:val="center"/>
              <w:rPr>
                <w:sz w:val="22"/>
                <w:szCs w:val="22"/>
              </w:rPr>
            </w:pPr>
            <w:r w:rsidRPr="000067B9">
              <w:rPr>
                <w:sz w:val="22"/>
                <w:szCs w:val="22"/>
              </w:rPr>
              <w:t>697 954,9</w:t>
            </w:r>
          </w:p>
        </w:tc>
        <w:tc>
          <w:tcPr>
            <w:tcW w:w="1429" w:type="dxa"/>
            <w:tcMar>
              <w:top w:w="0" w:type="dxa"/>
              <w:left w:w="0" w:type="dxa"/>
              <w:bottom w:w="0" w:type="dxa"/>
              <w:right w:w="0" w:type="dxa"/>
            </w:tcMar>
            <w:vAlign w:val="center"/>
          </w:tcPr>
          <w:p w:rsidR="00473797" w:rsidRPr="000067B9" w:rsidRDefault="00473797" w:rsidP="00473797">
            <w:pPr>
              <w:jc w:val="center"/>
              <w:rPr>
                <w:sz w:val="22"/>
                <w:szCs w:val="22"/>
              </w:rPr>
            </w:pPr>
            <w:r w:rsidRPr="000067B9">
              <w:rPr>
                <w:sz w:val="22"/>
                <w:szCs w:val="22"/>
              </w:rPr>
              <w:t>3 624 180,0</w:t>
            </w:r>
          </w:p>
        </w:tc>
      </w:tr>
      <w:tr w:rsidR="00F761DC" w:rsidRPr="000067B9" w:rsidTr="001746AE">
        <w:trPr>
          <w:trHeight w:val="144"/>
          <w:jc w:val="center"/>
        </w:trPr>
        <w:tc>
          <w:tcPr>
            <w:tcW w:w="6658" w:type="dxa"/>
            <w:gridSpan w:val="3"/>
          </w:tcPr>
          <w:p w:rsidR="00F761DC" w:rsidRPr="000067B9" w:rsidRDefault="00F761DC" w:rsidP="00F761DC">
            <w:pPr>
              <w:rPr>
                <w:sz w:val="22"/>
                <w:szCs w:val="22"/>
              </w:rPr>
            </w:pPr>
            <w:r w:rsidRPr="000067B9">
              <w:rPr>
                <w:sz w:val="22"/>
                <w:szCs w:val="22"/>
              </w:rPr>
              <w:t>В том числе:</w:t>
            </w:r>
          </w:p>
        </w:tc>
        <w:tc>
          <w:tcPr>
            <w:tcW w:w="1417" w:type="dxa"/>
          </w:tcPr>
          <w:p w:rsidR="00F761DC" w:rsidRPr="000067B9" w:rsidRDefault="00F761DC" w:rsidP="00F761DC">
            <w:pPr>
              <w:rPr>
                <w:sz w:val="22"/>
                <w:szCs w:val="22"/>
              </w:rPr>
            </w:pPr>
          </w:p>
        </w:tc>
        <w:tc>
          <w:tcPr>
            <w:tcW w:w="1418" w:type="dxa"/>
            <w:noWrap/>
            <w:tcMar>
              <w:top w:w="0" w:type="dxa"/>
              <w:left w:w="0" w:type="dxa"/>
              <w:bottom w:w="0" w:type="dxa"/>
              <w:right w:w="0" w:type="dxa"/>
            </w:tcMar>
          </w:tcPr>
          <w:p w:rsidR="00F761DC" w:rsidRPr="007B1DD3" w:rsidRDefault="00F761DC" w:rsidP="00F761DC">
            <w:pPr>
              <w:jc w:val="center"/>
              <w:rPr>
                <w:sz w:val="22"/>
                <w:szCs w:val="22"/>
              </w:rPr>
            </w:pPr>
          </w:p>
        </w:tc>
        <w:tc>
          <w:tcPr>
            <w:tcW w:w="1134" w:type="dxa"/>
            <w:noWrap/>
            <w:tcMar>
              <w:top w:w="0" w:type="dxa"/>
              <w:left w:w="0" w:type="dxa"/>
              <w:bottom w:w="0" w:type="dxa"/>
              <w:right w:w="0" w:type="dxa"/>
            </w:tcMar>
          </w:tcPr>
          <w:p w:rsidR="00F761DC" w:rsidRPr="007B1DD3" w:rsidRDefault="00F761DC" w:rsidP="00F761DC">
            <w:pPr>
              <w:jc w:val="center"/>
              <w:rPr>
                <w:sz w:val="22"/>
                <w:szCs w:val="22"/>
              </w:rPr>
            </w:pPr>
          </w:p>
        </w:tc>
        <w:tc>
          <w:tcPr>
            <w:tcW w:w="1275" w:type="dxa"/>
            <w:tcMar>
              <w:top w:w="0" w:type="dxa"/>
              <w:left w:w="0" w:type="dxa"/>
              <w:bottom w:w="0" w:type="dxa"/>
              <w:right w:w="0" w:type="dxa"/>
            </w:tcMar>
          </w:tcPr>
          <w:p w:rsidR="00F761DC" w:rsidRPr="007B1DD3" w:rsidRDefault="00F761DC" w:rsidP="00F761DC">
            <w:pPr>
              <w:jc w:val="center"/>
              <w:rPr>
                <w:sz w:val="22"/>
                <w:szCs w:val="22"/>
              </w:rPr>
            </w:pPr>
          </w:p>
        </w:tc>
        <w:tc>
          <w:tcPr>
            <w:tcW w:w="1134" w:type="dxa"/>
            <w:noWrap/>
            <w:tcMar>
              <w:top w:w="0" w:type="dxa"/>
              <w:left w:w="0" w:type="dxa"/>
              <w:bottom w:w="0" w:type="dxa"/>
              <w:right w:w="0" w:type="dxa"/>
            </w:tcMar>
          </w:tcPr>
          <w:p w:rsidR="00F761DC" w:rsidRPr="000067B9" w:rsidRDefault="00F761DC" w:rsidP="00F761DC">
            <w:pPr>
              <w:jc w:val="center"/>
              <w:rPr>
                <w:sz w:val="22"/>
                <w:szCs w:val="22"/>
              </w:rPr>
            </w:pPr>
          </w:p>
        </w:tc>
        <w:tc>
          <w:tcPr>
            <w:tcW w:w="1134" w:type="dxa"/>
            <w:noWrap/>
            <w:tcMar>
              <w:top w:w="0" w:type="dxa"/>
              <w:left w:w="0" w:type="dxa"/>
              <w:bottom w:w="0" w:type="dxa"/>
              <w:right w:w="0" w:type="dxa"/>
            </w:tcMar>
          </w:tcPr>
          <w:p w:rsidR="00F761DC" w:rsidRPr="000067B9" w:rsidRDefault="00F761DC" w:rsidP="00F761DC">
            <w:pPr>
              <w:jc w:val="center"/>
              <w:rPr>
                <w:sz w:val="22"/>
                <w:szCs w:val="22"/>
              </w:rPr>
            </w:pPr>
          </w:p>
        </w:tc>
        <w:tc>
          <w:tcPr>
            <w:tcW w:w="1429" w:type="dxa"/>
            <w:tcMar>
              <w:top w:w="0" w:type="dxa"/>
              <w:left w:w="0" w:type="dxa"/>
              <w:bottom w:w="0" w:type="dxa"/>
              <w:right w:w="0" w:type="dxa"/>
            </w:tcMar>
          </w:tcPr>
          <w:p w:rsidR="00F761DC" w:rsidRPr="000067B9" w:rsidRDefault="00F761DC" w:rsidP="00F761DC">
            <w:pPr>
              <w:jc w:val="center"/>
              <w:rPr>
                <w:sz w:val="22"/>
                <w:szCs w:val="22"/>
              </w:rPr>
            </w:pPr>
          </w:p>
        </w:tc>
      </w:tr>
      <w:tr w:rsidR="00F761DC" w:rsidRPr="000067B9" w:rsidTr="001746AE">
        <w:trPr>
          <w:trHeight w:val="144"/>
          <w:jc w:val="center"/>
        </w:trPr>
        <w:tc>
          <w:tcPr>
            <w:tcW w:w="6658" w:type="dxa"/>
            <w:gridSpan w:val="3"/>
            <w:vMerge w:val="restart"/>
          </w:tcPr>
          <w:p w:rsidR="00F761DC" w:rsidRPr="000067B9" w:rsidRDefault="00F761DC" w:rsidP="00F761DC">
            <w:pPr>
              <w:jc w:val="both"/>
              <w:rPr>
                <w:sz w:val="22"/>
                <w:szCs w:val="22"/>
              </w:rPr>
            </w:pPr>
            <w:r w:rsidRPr="000067B9">
              <w:rPr>
                <w:sz w:val="22"/>
                <w:szCs w:val="22"/>
              </w:rPr>
              <w:t>Проектная часть</w:t>
            </w:r>
          </w:p>
          <w:p w:rsidR="00F761DC" w:rsidRPr="000067B9" w:rsidRDefault="00F761DC" w:rsidP="00F761DC">
            <w:pPr>
              <w:rPr>
                <w:sz w:val="22"/>
                <w:szCs w:val="22"/>
              </w:rPr>
            </w:pPr>
          </w:p>
          <w:p w:rsidR="00F761DC" w:rsidRPr="000067B9" w:rsidRDefault="00F761DC" w:rsidP="00F761DC">
            <w:pPr>
              <w:rPr>
                <w:sz w:val="22"/>
                <w:szCs w:val="22"/>
              </w:rPr>
            </w:pPr>
          </w:p>
          <w:p w:rsidR="00F761DC" w:rsidRPr="000067B9" w:rsidRDefault="00F761DC" w:rsidP="00F761DC">
            <w:pPr>
              <w:rPr>
                <w:sz w:val="22"/>
                <w:szCs w:val="22"/>
              </w:rPr>
            </w:pPr>
          </w:p>
          <w:p w:rsidR="00F761DC" w:rsidRPr="000067B9" w:rsidRDefault="00F761DC" w:rsidP="00F761DC">
            <w:pPr>
              <w:rPr>
                <w:sz w:val="22"/>
                <w:szCs w:val="22"/>
              </w:rPr>
            </w:pPr>
          </w:p>
          <w:p w:rsidR="00F761DC" w:rsidRPr="000067B9" w:rsidRDefault="00F761DC" w:rsidP="00F761DC">
            <w:pPr>
              <w:jc w:val="both"/>
              <w:rPr>
                <w:sz w:val="22"/>
                <w:szCs w:val="22"/>
              </w:rPr>
            </w:pPr>
          </w:p>
        </w:tc>
        <w:tc>
          <w:tcPr>
            <w:tcW w:w="1417" w:type="dxa"/>
          </w:tcPr>
          <w:p w:rsidR="00F761DC" w:rsidRPr="000067B9" w:rsidRDefault="00F761DC" w:rsidP="00F761DC">
            <w:pPr>
              <w:jc w:val="center"/>
              <w:rPr>
                <w:sz w:val="22"/>
                <w:szCs w:val="22"/>
              </w:rPr>
            </w:pPr>
            <w:r w:rsidRPr="000067B9">
              <w:rPr>
                <w:sz w:val="22"/>
                <w:szCs w:val="22"/>
              </w:rPr>
              <w:t>всего</w:t>
            </w:r>
          </w:p>
        </w:tc>
        <w:tc>
          <w:tcPr>
            <w:tcW w:w="1418" w:type="dxa"/>
            <w:noWrap/>
            <w:tcMar>
              <w:top w:w="0" w:type="dxa"/>
              <w:left w:w="0" w:type="dxa"/>
              <w:bottom w:w="0" w:type="dxa"/>
              <w:right w:w="0" w:type="dxa"/>
            </w:tcMar>
          </w:tcPr>
          <w:p w:rsidR="00F761DC" w:rsidRPr="007B1DD3" w:rsidRDefault="00F761DC" w:rsidP="00F761DC">
            <w:pPr>
              <w:jc w:val="center"/>
              <w:rPr>
                <w:sz w:val="22"/>
                <w:szCs w:val="22"/>
              </w:rPr>
            </w:pPr>
            <w:r w:rsidRPr="007B1DD3">
              <w:rPr>
                <w:sz w:val="22"/>
                <w:szCs w:val="22"/>
              </w:rPr>
              <w:t>0,0</w:t>
            </w:r>
          </w:p>
        </w:tc>
        <w:tc>
          <w:tcPr>
            <w:tcW w:w="1134" w:type="dxa"/>
            <w:noWrap/>
            <w:tcMar>
              <w:top w:w="0" w:type="dxa"/>
              <w:left w:w="0" w:type="dxa"/>
              <w:bottom w:w="0" w:type="dxa"/>
              <w:right w:w="0" w:type="dxa"/>
            </w:tcMar>
          </w:tcPr>
          <w:p w:rsidR="00F761DC" w:rsidRPr="007B1DD3" w:rsidRDefault="00F761DC" w:rsidP="00F761DC">
            <w:pPr>
              <w:jc w:val="center"/>
              <w:rPr>
                <w:sz w:val="22"/>
                <w:szCs w:val="22"/>
              </w:rPr>
            </w:pPr>
            <w:r w:rsidRPr="007B1DD3">
              <w:rPr>
                <w:sz w:val="22"/>
                <w:szCs w:val="22"/>
              </w:rPr>
              <w:t>0,0</w:t>
            </w:r>
          </w:p>
        </w:tc>
        <w:tc>
          <w:tcPr>
            <w:tcW w:w="1275" w:type="dxa"/>
            <w:tcMar>
              <w:top w:w="0" w:type="dxa"/>
              <w:left w:w="0" w:type="dxa"/>
              <w:bottom w:w="0" w:type="dxa"/>
              <w:right w:w="0" w:type="dxa"/>
            </w:tcMar>
          </w:tcPr>
          <w:p w:rsidR="00F761DC" w:rsidRPr="007B1DD3" w:rsidRDefault="00F761DC" w:rsidP="00F761DC">
            <w:pPr>
              <w:jc w:val="center"/>
              <w:rPr>
                <w:sz w:val="22"/>
                <w:szCs w:val="22"/>
              </w:rPr>
            </w:pPr>
            <w:r w:rsidRPr="007B1DD3">
              <w:rPr>
                <w:sz w:val="22"/>
                <w:szCs w:val="22"/>
              </w:rPr>
              <w:t>0,0</w:t>
            </w:r>
          </w:p>
        </w:tc>
        <w:tc>
          <w:tcPr>
            <w:tcW w:w="1134" w:type="dxa"/>
            <w:noWrap/>
            <w:tcMar>
              <w:top w:w="0" w:type="dxa"/>
              <w:left w:w="0" w:type="dxa"/>
              <w:bottom w:w="0" w:type="dxa"/>
              <w:right w:w="0" w:type="dxa"/>
            </w:tcMar>
          </w:tcPr>
          <w:p w:rsidR="00F761DC" w:rsidRPr="000067B9" w:rsidRDefault="00F761DC" w:rsidP="00F761DC">
            <w:pPr>
              <w:jc w:val="center"/>
              <w:rPr>
                <w:sz w:val="22"/>
                <w:szCs w:val="22"/>
              </w:rPr>
            </w:pPr>
            <w:r w:rsidRPr="000067B9">
              <w:rPr>
                <w:sz w:val="22"/>
                <w:szCs w:val="22"/>
              </w:rPr>
              <w:t>0,0</w:t>
            </w:r>
          </w:p>
        </w:tc>
        <w:tc>
          <w:tcPr>
            <w:tcW w:w="1134" w:type="dxa"/>
            <w:noWrap/>
            <w:tcMar>
              <w:top w:w="0" w:type="dxa"/>
              <w:left w:w="0" w:type="dxa"/>
              <w:bottom w:w="0" w:type="dxa"/>
              <w:right w:w="0" w:type="dxa"/>
            </w:tcMar>
          </w:tcPr>
          <w:p w:rsidR="00F761DC" w:rsidRPr="000067B9" w:rsidRDefault="00F761DC" w:rsidP="00F761DC">
            <w:pPr>
              <w:jc w:val="center"/>
              <w:rPr>
                <w:sz w:val="22"/>
                <w:szCs w:val="22"/>
              </w:rPr>
            </w:pPr>
            <w:r w:rsidRPr="000067B9">
              <w:rPr>
                <w:sz w:val="22"/>
                <w:szCs w:val="22"/>
              </w:rPr>
              <w:t>0,0</w:t>
            </w:r>
          </w:p>
        </w:tc>
        <w:tc>
          <w:tcPr>
            <w:tcW w:w="1429" w:type="dxa"/>
            <w:tcMar>
              <w:top w:w="0" w:type="dxa"/>
              <w:left w:w="0" w:type="dxa"/>
              <w:bottom w:w="0" w:type="dxa"/>
              <w:right w:w="0" w:type="dxa"/>
            </w:tcMar>
          </w:tcPr>
          <w:p w:rsidR="00F761DC" w:rsidRPr="000067B9" w:rsidRDefault="00F761DC" w:rsidP="00F761DC">
            <w:pPr>
              <w:jc w:val="center"/>
              <w:rPr>
                <w:sz w:val="22"/>
                <w:szCs w:val="22"/>
              </w:rPr>
            </w:pPr>
            <w:r w:rsidRPr="000067B9">
              <w:rPr>
                <w:sz w:val="22"/>
                <w:szCs w:val="22"/>
              </w:rPr>
              <w:t>0,0</w:t>
            </w:r>
          </w:p>
        </w:tc>
      </w:tr>
      <w:tr w:rsidR="00F761DC" w:rsidRPr="000067B9" w:rsidTr="001746AE">
        <w:trPr>
          <w:trHeight w:val="144"/>
          <w:jc w:val="center"/>
        </w:trPr>
        <w:tc>
          <w:tcPr>
            <w:tcW w:w="6658" w:type="dxa"/>
            <w:gridSpan w:val="3"/>
            <w:vMerge/>
          </w:tcPr>
          <w:p w:rsidR="00F761DC" w:rsidRPr="000067B9" w:rsidRDefault="00F761DC" w:rsidP="00F761DC">
            <w:pPr>
              <w:jc w:val="both"/>
              <w:rPr>
                <w:sz w:val="22"/>
                <w:szCs w:val="22"/>
              </w:rPr>
            </w:pPr>
          </w:p>
        </w:tc>
        <w:tc>
          <w:tcPr>
            <w:tcW w:w="1417" w:type="dxa"/>
          </w:tcPr>
          <w:p w:rsidR="00F761DC" w:rsidRPr="000067B9" w:rsidRDefault="00F761DC" w:rsidP="00F761DC">
            <w:pPr>
              <w:rPr>
                <w:sz w:val="22"/>
                <w:szCs w:val="22"/>
              </w:rPr>
            </w:pPr>
            <w:r w:rsidRPr="000067B9">
              <w:rPr>
                <w:sz w:val="22"/>
                <w:szCs w:val="22"/>
              </w:rPr>
              <w:t>местный бюджет</w:t>
            </w:r>
          </w:p>
        </w:tc>
        <w:tc>
          <w:tcPr>
            <w:tcW w:w="1418" w:type="dxa"/>
            <w:noWrap/>
            <w:tcMar>
              <w:top w:w="0" w:type="dxa"/>
              <w:left w:w="0" w:type="dxa"/>
              <w:bottom w:w="0" w:type="dxa"/>
              <w:right w:w="0" w:type="dxa"/>
            </w:tcMar>
          </w:tcPr>
          <w:p w:rsidR="00F761DC" w:rsidRPr="007B1DD3" w:rsidRDefault="00F761DC" w:rsidP="00F761DC">
            <w:pPr>
              <w:jc w:val="center"/>
              <w:rPr>
                <w:sz w:val="22"/>
                <w:szCs w:val="22"/>
              </w:rPr>
            </w:pPr>
            <w:r w:rsidRPr="007B1DD3">
              <w:rPr>
                <w:sz w:val="22"/>
                <w:szCs w:val="22"/>
              </w:rPr>
              <w:t>0,0</w:t>
            </w:r>
          </w:p>
        </w:tc>
        <w:tc>
          <w:tcPr>
            <w:tcW w:w="1134" w:type="dxa"/>
            <w:noWrap/>
            <w:tcMar>
              <w:top w:w="0" w:type="dxa"/>
              <w:left w:w="0" w:type="dxa"/>
              <w:bottom w:w="0" w:type="dxa"/>
              <w:right w:w="0" w:type="dxa"/>
            </w:tcMar>
          </w:tcPr>
          <w:p w:rsidR="00F761DC" w:rsidRPr="007B1DD3" w:rsidRDefault="00F761DC" w:rsidP="00F761DC">
            <w:pPr>
              <w:jc w:val="center"/>
              <w:rPr>
                <w:sz w:val="22"/>
                <w:szCs w:val="22"/>
              </w:rPr>
            </w:pPr>
            <w:r w:rsidRPr="007B1DD3">
              <w:rPr>
                <w:sz w:val="22"/>
                <w:szCs w:val="22"/>
              </w:rPr>
              <w:t>0,0</w:t>
            </w:r>
          </w:p>
        </w:tc>
        <w:tc>
          <w:tcPr>
            <w:tcW w:w="1275" w:type="dxa"/>
            <w:tcMar>
              <w:top w:w="0" w:type="dxa"/>
              <w:left w:w="0" w:type="dxa"/>
              <w:bottom w:w="0" w:type="dxa"/>
              <w:right w:w="0" w:type="dxa"/>
            </w:tcMar>
          </w:tcPr>
          <w:p w:rsidR="00F761DC" w:rsidRPr="007B1DD3" w:rsidRDefault="00F761DC" w:rsidP="00F761DC">
            <w:pPr>
              <w:jc w:val="center"/>
              <w:rPr>
                <w:sz w:val="22"/>
                <w:szCs w:val="22"/>
              </w:rPr>
            </w:pPr>
            <w:r w:rsidRPr="007B1DD3">
              <w:rPr>
                <w:sz w:val="22"/>
                <w:szCs w:val="22"/>
              </w:rPr>
              <w:t>0,0</w:t>
            </w:r>
          </w:p>
        </w:tc>
        <w:tc>
          <w:tcPr>
            <w:tcW w:w="1134" w:type="dxa"/>
            <w:noWrap/>
            <w:tcMar>
              <w:top w:w="0" w:type="dxa"/>
              <w:left w:w="0" w:type="dxa"/>
              <w:bottom w:w="0" w:type="dxa"/>
              <w:right w:w="0" w:type="dxa"/>
            </w:tcMar>
          </w:tcPr>
          <w:p w:rsidR="00F761DC" w:rsidRPr="000067B9" w:rsidRDefault="00F761DC" w:rsidP="00F761DC">
            <w:pPr>
              <w:jc w:val="center"/>
              <w:rPr>
                <w:sz w:val="22"/>
                <w:szCs w:val="22"/>
              </w:rPr>
            </w:pPr>
            <w:r w:rsidRPr="000067B9">
              <w:rPr>
                <w:sz w:val="22"/>
                <w:szCs w:val="22"/>
              </w:rPr>
              <w:t>0,0</w:t>
            </w:r>
          </w:p>
        </w:tc>
        <w:tc>
          <w:tcPr>
            <w:tcW w:w="1134" w:type="dxa"/>
            <w:noWrap/>
            <w:tcMar>
              <w:top w:w="0" w:type="dxa"/>
              <w:left w:w="0" w:type="dxa"/>
              <w:bottom w:w="0" w:type="dxa"/>
              <w:right w:w="0" w:type="dxa"/>
            </w:tcMar>
          </w:tcPr>
          <w:p w:rsidR="00F761DC" w:rsidRPr="000067B9" w:rsidRDefault="00F761DC" w:rsidP="00F761DC">
            <w:pPr>
              <w:jc w:val="center"/>
              <w:rPr>
                <w:sz w:val="22"/>
                <w:szCs w:val="22"/>
              </w:rPr>
            </w:pPr>
            <w:r w:rsidRPr="000067B9">
              <w:rPr>
                <w:sz w:val="22"/>
                <w:szCs w:val="22"/>
              </w:rPr>
              <w:t>0,0</w:t>
            </w:r>
          </w:p>
        </w:tc>
        <w:tc>
          <w:tcPr>
            <w:tcW w:w="1429" w:type="dxa"/>
            <w:tcMar>
              <w:top w:w="0" w:type="dxa"/>
              <w:left w:w="0" w:type="dxa"/>
              <w:bottom w:w="0" w:type="dxa"/>
              <w:right w:w="0" w:type="dxa"/>
            </w:tcMar>
          </w:tcPr>
          <w:p w:rsidR="00F761DC" w:rsidRPr="000067B9" w:rsidRDefault="00F761DC" w:rsidP="00F761DC">
            <w:pPr>
              <w:jc w:val="center"/>
              <w:rPr>
                <w:sz w:val="22"/>
                <w:szCs w:val="22"/>
              </w:rPr>
            </w:pPr>
            <w:r w:rsidRPr="000067B9">
              <w:rPr>
                <w:sz w:val="22"/>
                <w:szCs w:val="22"/>
              </w:rPr>
              <w:t>0,0</w:t>
            </w:r>
          </w:p>
        </w:tc>
      </w:tr>
      <w:tr w:rsidR="00F761DC" w:rsidRPr="000067B9" w:rsidTr="001746AE">
        <w:trPr>
          <w:trHeight w:val="144"/>
          <w:jc w:val="center"/>
        </w:trPr>
        <w:tc>
          <w:tcPr>
            <w:tcW w:w="6658" w:type="dxa"/>
            <w:gridSpan w:val="3"/>
            <w:vMerge/>
          </w:tcPr>
          <w:p w:rsidR="00F761DC" w:rsidRPr="000067B9" w:rsidRDefault="00F761DC" w:rsidP="00F761DC">
            <w:pPr>
              <w:jc w:val="both"/>
              <w:rPr>
                <w:sz w:val="22"/>
                <w:szCs w:val="22"/>
              </w:rPr>
            </w:pPr>
          </w:p>
        </w:tc>
        <w:tc>
          <w:tcPr>
            <w:tcW w:w="1417" w:type="dxa"/>
          </w:tcPr>
          <w:p w:rsidR="00F761DC" w:rsidRPr="000067B9" w:rsidRDefault="00F761DC" w:rsidP="00F761DC">
            <w:pPr>
              <w:rPr>
                <w:sz w:val="22"/>
                <w:szCs w:val="22"/>
              </w:rPr>
            </w:pPr>
            <w:r w:rsidRPr="000067B9">
              <w:rPr>
                <w:sz w:val="22"/>
                <w:szCs w:val="22"/>
              </w:rPr>
              <w:t>бюджет автономного округа</w:t>
            </w:r>
          </w:p>
        </w:tc>
        <w:tc>
          <w:tcPr>
            <w:tcW w:w="1418" w:type="dxa"/>
            <w:noWrap/>
            <w:tcMar>
              <w:top w:w="0" w:type="dxa"/>
              <w:left w:w="0" w:type="dxa"/>
              <w:bottom w:w="0" w:type="dxa"/>
              <w:right w:w="0" w:type="dxa"/>
            </w:tcMar>
          </w:tcPr>
          <w:p w:rsidR="00F761DC" w:rsidRPr="007B1DD3" w:rsidRDefault="00F761DC" w:rsidP="00F761DC">
            <w:pPr>
              <w:jc w:val="center"/>
              <w:rPr>
                <w:sz w:val="22"/>
                <w:szCs w:val="22"/>
              </w:rPr>
            </w:pPr>
            <w:r w:rsidRPr="007B1DD3">
              <w:rPr>
                <w:sz w:val="22"/>
                <w:szCs w:val="22"/>
              </w:rPr>
              <w:t>0,0</w:t>
            </w:r>
          </w:p>
        </w:tc>
        <w:tc>
          <w:tcPr>
            <w:tcW w:w="1134" w:type="dxa"/>
            <w:noWrap/>
            <w:tcMar>
              <w:top w:w="0" w:type="dxa"/>
              <w:left w:w="0" w:type="dxa"/>
              <w:bottom w:w="0" w:type="dxa"/>
              <w:right w:w="0" w:type="dxa"/>
            </w:tcMar>
          </w:tcPr>
          <w:p w:rsidR="00F761DC" w:rsidRPr="007B1DD3" w:rsidRDefault="00F761DC" w:rsidP="00F761DC">
            <w:pPr>
              <w:jc w:val="center"/>
              <w:rPr>
                <w:sz w:val="22"/>
                <w:szCs w:val="22"/>
              </w:rPr>
            </w:pPr>
            <w:r w:rsidRPr="007B1DD3">
              <w:rPr>
                <w:sz w:val="22"/>
                <w:szCs w:val="22"/>
              </w:rPr>
              <w:t>0,0</w:t>
            </w:r>
          </w:p>
        </w:tc>
        <w:tc>
          <w:tcPr>
            <w:tcW w:w="1275" w:type="dxa"/>
            <w:tcMar>
              <w:top w:w="0" w:type="dxa"/>
              <w:left w:w="0" w:type="dxa"/>
              <w:bottom w:w="0" w:type="dxa"/>
              <w:right w:w="0" w:type="dxa"/>
            </w:tcMar>
          </w:tcPr>
          <w:p w:rsidR="00F761DC" w:rsidRPr="007B1DD3" w:rsidRDefault="00F761DC" w:rsidP="00F761DC">
            <w:pPr>
              <w:jc w:val="center"/>
              <w:rPr>
                <w:sz w:val="22"/>
                <w:szCs w:val="22"/>
              </w:rPr>
            </w:pPr>
            <w:r w:rsidRPr="007B1DD3">
              <w:rPr>
                <w:sz w:val="22"/>
                <w:szCs w:val="22"/>
              </w:rPr>
              <w:t>0,0</w:t>
            </w:r>
          </w:p>
        </w:tc>
        <w:tc>
          <w:tcPr>
            <w:tcW w:w="1134" w:type="dxa"/>
            <w:noWrap/>
            <w:tcMar>
              <w:top w:w="0" w:type="dxa"/>
              <w:left w:w="0" w:type="dxa"/>
              <w:bottom w:w="0" w:type="dxa"/>
              <w:right w:w="0" w:type="dxa"/>
            </w:tcMar>
          </w:tcPr>
          <w:p w:rsidR="00F761DC" w:rsidRPr="000067B9" w:rsidRDefault="00F761DC" w:rsidP="00F761DC">
            <w:pPr>
              <w:jc w:val="center"/>
              <w:rPr>
                <w:sz w:val="22"/>
                <w:szCs w:val="22"/>
              </w:rPr>
            </w:pPr>
            <w:r w:rsidRPr="000067B9">
              <w:rPr>
                <w:sz w:val="22"/>
                <w:szCs w:val="22"/>
              </w:rPr>
              <w:t>0,0</w:t>
            </w:r>
          </w:p>
        </w:tc>
        <w:tc>
          <w:tcPr>
            <w:tcW w:w="1134" w:type="dxa"/>
            <w:noWrap/>
            <w:tcMar>
              <w:top w:w="0" w:type="dxa"/>
              <w:left w:w="0" w:type="dxa"/>
              <w:bottom w:w="0" w:type="dxa"/>
              <w:right w:w="0" w:type="dxa"/>
            </w:tcMar>
          </w:tcPr>
          <w:p w:rsidR="00F761DC" w:rsidRPr="000067B9" w:rsidRDefault="00F761DC" w:rsidP="00F761DC">
            <w:pPr>
              <w:jc w:val="center"/>
              <w:rPr>
                <w:sz w:val="22"/>
                <w:szCs w:val="22"/>
              </w:rPr>
            </w:pPr>
            <w:r w:rsidRPr="000067B9">
              <w:rPr>
                <w:sz w:val="22"/>
                <w:szCs w:val="22"/>
              </w:rPr>
              <w:t>0,0</w:t>
            </w:r>
          </w:p>
        </w:tc>
        <w:tc>
          <w:tcPr>
            <w:tcW w:w="1429" w:type="dxa"/>
            <w:tcMar>
              <w:top w:w="0" w:type="dxa"/>
              <w:left w:w="0" w:type="dxa"/>
              <w:bottom w:w="0" w:type="dxa"/>
              <w:right w:w="0" w:type="dxa"/>
            </w:tcMar>
          </w:tcPr>
          <w:p w:rsidR="00F761DC" w:rsidRPr="000067B9" w:rsidRDefault="00F761DC" w:rsidP="00F761DC">
            <w:pPr>
              <w:jc w:val="center"/>
              <w:rPr>
                <w:sz w:val="22"/>
                <w:szCs w:val="22"/>
              </w:rPr>
            </w:pPr>
            <w:r w:rsidRPr="000067B9">
              <w:rPr>
                <w:sz w:val="22"/>
                <w:szCs w:val="22"/>
              </w:rPr>
              <w:t>0,0</w:t>
            </w:r>
          </w:p>
        </w:tc>
      </w:tr>
      <w:tr w:rsidR="00473797" w:rsidRPr="000067B9" w:rsidTr="001746AE">
        <w:trPr>
          <w:trHeight w:val="144"/>
          <w:jc w:val="center"/>
        </w:trPr>
        <w:tc>
          <w:tcPr>
            <w:tcW w:w="6658" w:type="dxa"/>
            <w:gridSpan w:val="3"/>
            <w:vMerge w:val="restart"/>
          </w:tcPr>
          <w:p w:rsidR="00473797" w:rsidRPr="000067B9" w:rsidRDefault="00473797" w:rsidP="00473797">
            <w:pPr>
              <w:jc w:val="both"/>
              <w:rPr>
                <w:sz w:val="22"/>
                <w:szCs w:val="22"/>
              </w:rPr>
            </w:pPr>
            <w:r w:rsidRPr="000067B9">
              <w:rPr>
                <w:sz w:val="22"/>
                <w:szCs w:val="22"/>
              </w:rPr>
              <w:t>Процессная часть</w:t>
            </w:r>
          </w:p>
          <w:p w:rsidR="00473797" w:rsidRPr="000067B9" w:rsidRDefault="00473797" w:rsidP="00473797">
            <w:pPr>
              <w:rPr>
                <w:sz w:val="22"/>
                <w:szCs w:val="22"/>
              </w:rPr>
            </w:pPr>
          </w:p>
          <w:p w:rsidR="00473797" w:rsidRPr="000067B9" w:rsidRDefault="00473797" w:rsidP="00473797">
            <w:pPr>
              <w:rPr>
                <w:sz w:val="22"/>
                <w:szCs w:val="22"/>
              </w:rPr>
            </w:pPr>
          </w:p>
          <w:p w:rsidR="00473797" w:rsidRPr="000067B9" w:rsidRDefault="00473797" w:rsidP="00473797">
            <w:pPr>
              <w:rPr>
                <w:sz w:val="22"/>
                <w:szCs w:val="22"/>
              </w:rPr>
            </w:pPr>
          </w:p>
          <w:p w:rsidR="00473797" w:rsidRPr="000067B9" w:rsidRDefault="00473797" w:rsidP="00473797">
            <w:pPr>
              <w:rPr>
                <w:sz w:val="22"/>
                <w:szCs w:val="22"/>
              </w:rPr>
            </w:pPr>
          </w:p>
        </w:tc>
        <w:tc>
          <w:tcPr>
            <w:tcW w:w="1417" w:type="dxa"/>
            <w:hideMark/>
          </w:tcPr>
          <w:p w:rsidR="00473797" w:rsidRPr="000067B9" w:rsidRDefault="00473797" w:rsidP="00473797">
            <w:pPr>
              <w:rPr>
                <w:sz w:val="22"/>
                <w:szCs w:val="22"/>
              </w:rPr>
            </w:pPr>
            <w:r w:rsidRPr="000067B9">
              <w:rPr>
                <w:sz w:val="22"/>
                <w:szCs w:val="22"/>
              </w:rPr>
              <w:t>всего</w:t>
            </w:r>
          </w:p>
        </w:tc>
        <w:tc>
          <w:tcPr>
            <w:tcW w:w="1418" w:type="dxa"/>
            <w:noWrap/>
            <w:tcMar>
              <w:top w:w="0" w:type="dxa"/>
              <w:left w:w="0" w:type="dxa"/>
              <w:bottom w:w="0" w:type="dxa"/>
              <w:right w:w="0" w:type="dxa"/>
            </w:tcMar>
            <w:vAlign w:val="center"/>
          </w:tcPr>
          <w:p w:rsidR="00473797" w:rsidRPr="00473797" w:rsidRDefault="00473797" w:rsidP="00473797">
            <w:pPr>
              <w:jc w:val="center"/>
              <w:rPr>
                <w:sz w:val="22"/>
                <w:szCs w:val="22"/>
              </w:rPr>
            </w:pPr>
            <w:r w:rsidRPr="00473797">
              <w:rPr>
                <w:sz w:val="22"/>
                <w:szCs w:val="22"/>
              </w:rPr>
              <w:t>6 852 387,6</w:t>
            </w:r>
          </w:p>
        </w:tc>
        <w:tc>
          <w:tcPr>
            <w:tcW w:w="1134" w:type="dxa"/>
            <w:noWrap/>
            <w:tcMar>
              <w:top w:w="0" w:type="dxa"/>
              <w:left w:w="0" w:type="dxa"/>
              <w:bottom w:w="0" w:type="dxa"/>
              <w:right w:w="0" w:type="dxa"/>
            </w:tcMar>
            <w:vAlign w:val="center"/>
          </w:tcPr>
          <w:p w:rsidR="00473797" w:rsidRPr="00473797" w:rsidRDefault="00473797" w:rsidP="00473797">
            <w:pPr>
              <w:jc w:val="center"/>
              <w:rPr>
                <w:sz w:val="22"/>
                <w:szCs w:val="22"/>
              </w:rPr>
            </w:pPr>
            <w:r w:rsidRPr="00473797">
              <w:rPr>
                <w:sz w:val="22"/>
                <w:szCs w:val="22"/>
              </w:rPr>
              <w:t>853 578,1</w:t>
            </w:r>
          </w:p>
        </w:tc>
        <w:tc>
          <w:tcPr>
            <w:tcW w:w="1275" w:type="dxa"/>
            <w:tcMar>
              <w:top w:w="0" w:type="dxa"/>
              <w:left w:w="0" w:type="dxa"/>
              <w:bottom w:w="0" w:type="dxa"/>
              <w:right w:w="0" w:type="dxa"/>
            </w:tcMar>
            <w:vAlign w:val="center"/>
          </w:tcPr>
          <w:p w:rsidR="00473797" w:rsidRPr="00473797" w:rsidRDefault="00473797" w:rsidP="00473797">
            <w:pPr>
              <w:jc w:val="center"/>
              <w:rPr>
                <w:sz w:val="22"/>
                <w:szCs w:val="22"/>
              </w:rPr>
            </w:pPr>
            <w:r w:rsidRPr="00473797">
              <w:rPr>
                <w:sz w:val="22"/>
                <w:szCs w:val="22"/>
              </w:rPr>
              <w:t>915 334,0</w:t>
            </w:r>
          </w:p>
        </w:tc>
        <w:tc>
          <w:tcPr>
            <w:tcW w:w="1134" w:type="dxa"/>
            <w:noWrap/>
            <w:tcMar>
              <w:top w:w="0" w:type="dxa"/>
              <w:left w:w="0" w:type="dxa"/>
              <w:bottom w:w="0" w:type="dxa"/>
              <w:right w:w="0" w:type="dxa"/>
            </w:tcMar>
            <w:vAlign w:val="center"/>
          </w:tcPr>
          <w:p w:rsidR="00473797" w:rsidRPr="000067B9" w:rsidRDefault="00473797" w:rsidP="00473797">
            <w:pPr>
              <w:jc w:val="center"/>
              <w:rPr>
                <w:sz w:val="22"/>
                <w:szCs w:val="22"/>
              </w:rPr>
            </w:pPr>
            <w:r w:rsidRPr="000067B9">
              <w:rPr>
                <w:sz w:val="22"/>
                <w:szCs w:val="22"/>
              </w:rPr>
              <w:t>738 211,5</w:t>
            </w:r>
          </w:p>
        </w:tc>
        <w:tc>
          <w:tcPr>
            <w:tcW w:w="1134" w:type="dxa"/>
            <w:noWrap/>
            <w:tcMar>
              <w:top w:w="0" w:type="dxa"/>
              <w:left w:w="0" w:type="dxa"/>
              <w:bottom w:w="0" w:type="dxa"/>
              <w:right w:w="0" w:type="dxa"/>
            </w:tcMar>
            <w:vAlign w:val="center"/>
          </w:tcPr>
          <w:p w:rsidR="00473797" w:rsidRPr="000067B9" w:rsidRDefault="00473797" w:rsidP="00473797">
            <w:pPr>
              <w:jc w:val="center"/>
              <w:rPr>
                <w:sz w:val="22"/>
                <w:szCs w:val="22"/>
              </w:rPr>
            </w:pPr>
            <w:r w:rsidRPr="000067B9">
              <w:rPr>
                <w:sz w:val="22"/>
                <w:szCs w:val="22"/>
              </w:rPr>
              <w:t>721 084,0</w:t>
            </w:r>
          </w:p>
        </w:tc>
        <w:tc>
          <w:tcPr>
            <w:tcW w:w="1429" w:type="dxa"/>
            <w:tcMar>
              <w:top w:w="0" w:type="dxa"/>
              <w:left w:w="0" w:type="dxa"/>
              <w:bottom w:w="0" w:type="dxa"/>
              <w:right w:w="0" w:type="dxa"/>
            </w:tcMar>
            <w:vAlign w:val="center"/>
          </w:tcPr>
          <w:p w:rsidR="00473797" w:rsidRPr="000067B9" w:rsidRDefault="00473797" w:rsidP="00473797">
            <w:pPr>
              <w:jc w:val="center"/>
              <w:rPr>
                <w:sz w:val="22"/>
                <w:szCs w:val="22"/>
              </w:rPr>
            </w:pPr>
            <w:r w:rsidRPr="000067B9">
              <w:rPr>
                <w:sz w:val="22"/>
                <w:szCs w:val="22"/>
              </w:rPr>
              <w:t>3 624 180,0</w:t>
            </w:r>
          </w:p>
        </w:tc>
      </w:tr>
      <w:tr w:rsidR="00473797" w:rsidRPr="000067B9" w:rsidTr="001746AE">
        <w:trPr>
          <w:trHeight w:val="144"/>
          <w:jc w:val="center"/>
        </w:trPr>
        <w:tc>
          <w:tcPr>
            <w:tcW w:w="6658" w:type="dxa"/>
            <w:gridSpan w:val="3"/>
            <w:vMerge/>
          </w:tcPr>
          <w:p w:rsidR="00473797" w:rsidRPr="000067B9" w:rsidRDefault="00473797" w:rsidP="00473797">
            <w:pPr>
              <w:jc w:val="both"/>
              <w:rPr>
                <w:sz w:val="22"/>
                <w:szCs w:val="22"/>
              </w:rPr>
            </w:pPr>
          </w:p>
        </w:tc>
        <w:tc>
          <w:tcPr>
            <w:tcW w:w="1417" w:type="dxa"/>
          </w:tcPr>
          <w:p w:rsidR="00473797" w:rsidRPr="000067B9" w:rsidRDefault="00473797" w:rsidP="00473797">
            <w:pPr>
              <w:widowControl w:val="0"/>
              <w:autoSpaceDE w:val="0"/>
              <w:autoSpaceDN w:val="0"/>
              <w:rPr>
                <w:sz w:val="22"/>
                <w:szCs w:val="22"/>
              </w:rPr>
            </w:pPr>
            <w:r w:rsidRPr="000067B9">
              <w:rPr>
                <w:sz w:val="22"/>
                <w:szCs w:val="22"/>
              </w:rPr>
              <w:t>федеральный бюджет</w:t>
            </w:r>
          </w:p>
        </w:tc>
        <w:tc>
          <w:tcPr>
            <w:tcW w:w="1418" w:type="dxa"/>
            <w:noWrap/>
            <w:tcMar>
              <w:top w:w="0" w:type="dxa"/>
              <w:left w:w="0" w:type="dxa"/>
              <w:bottom w:w="0" w:type="dxa"/>
              <w:right w:w="0" w:type="dxa"/>
            </w:tcMar>
            <w:vAlign w:val="center"/>
          </w:tcPr>
          <w:p w:rsidR="00473797" w:rsidRPr="00473797" w:rsidRDefault="00473797" w:rsidP="00473797">
            <w:pPr>
              <w:jc w:val="center"/>
              <w:rPr>
                <w:sz w:val="22"/>
                <w:szCs w:val="22"/>
              </w:rPr>
            </w:pPr>
            <w:r w:rsidRPr="00473797">
              <w:rPr>
                <w:sz w:val="22"/>
                <w:szCs w:val="22"/>
              </w:rPr>
              <w:t>17 665,3</w:t>
            </w:r>
          </w:p>
        </w:tc>
        <w:tc>
          <w:tcPr>
            <w:tcW w:w="1134" w:type="dxa"/>
            <w:noWrap/>
            <w:tcMar>
              <w:top w:w="0" w:type="dxa"/>
              <w:left w:w="0" w:type="dxa"/>
              <w:bottom w:w="0" w:type="dxa"/>
              <w:right w:w="0" w:type="dxa"/>
            </w:tcMar>
            <w:vAlign w:val="center"/>
          </w:tcPr>
          <w:p w:rsidR="00473797" w:rsidRPr="00473797" w:rsidRDefault="00473797" w:rsidP="00473797">
            <w:pPr>
              <w:jc w:val="center"/>
              <w:rPr>
                <w:sz w:val="22"/>
                <w:szCs w:val="22"/>
              </w:rPr>
            </w:pPr>
            <w:r w:rsidRPr="00473797">
              <w:rPr>
                <w:sz w:val="22"/>
                <w:szCs w:val="22"/>
              </w:rPr>
              <w:t>4 091,3</w:t>
            </w:r>
          </w:p>
        </w:tc>
        <w:tc>
          <w:tcPr>
            <w:tcW w:w="1275" w:type="dxa"/>
            <w:tcMar>
              <w:top w:w="0" w:type="dxa"/>
              <w:left w:w="0" w:type="dxa"/>
              <w:bottom w:w="0" w:type="dxa"/>
              <w:right w:w="0" w:type="dxa"/>
            </w:tcMar>
            <w:vAlign w:val="center"/>
          </w:tcPr>
          <w:p w:rsidR="00473797" w:rsidRPr="00473797" w:rsidRDefault="00473797" w:rsidP="00473797">
            <w:pPr>
              <w:jc w:val="center"/>
              <w:rPr>
                <w:sz w:val="22"/>
                <w:szCs w:val="22"/>
              </w:rPr>
            </w:pPr>
            <w:r w:rsidRPr="00473797">
              <w:rPr>
                <w:sz w:val="22"/>
                <w:szCs w:val="22"/>
              </w:rPr>
              <w:t>4 408,5</w:t>
            </w:r>
          </w:p>
        </w:tc>
        <w:tc>
          <w:tcPr>
            <w:tcW w:w="1134" w:type="dxa"/>
            <w:noWrap/>
            <w:tcMar>
              <w:top w:w="0" w:type="dxa"/>
              <w:left w:w="0" w:type="dxa"/>
              <w:bottom w:w="0" w:type="dxa"/>
              <w:right w:w="0" w:type="dxa"/>
            </w:tcMar>
            <w:vAlign w:val="center"/>
          </w:tcPr>
          <w:p w:rsidR="00473797" w:rsidRPr="000067B9" w:rsidRDefault="00473797" w:rsidP="00473797">
            <w:pPr>
              <w:jc w:val="center"/>
              <w:rPr>
                <w:sz w:val="22"/>
                <w:szCs w:val="22"/>
              </w:rPr>
            </w:pPr>
            <w:r w:rsidRPr="000067B9">
              <w:rPr>
                <w:sz w:val="22"/>
                <w:szCs w:val="22"/>
              </w:rPr>
              <w:t>4 335,4</w:t>
            </w:r>
          </w:p>
        </w:tc>
        <w:tc>
          <w:tcPr>
            <w:tcW w:w="1134" w:type="dxa"/>
            <w:noWrap/>
            <w:tcMar>
              <w:top w:w="0" w:type="dxa"/>
              <w:left w:w="0" w:type="dxa"/>
              <w:bottom w:w="0" w:type="dxa"/>
              <w:right w:w="0" w:type="dxa"/>
            </w:tcMar>
            <w:vAlign w:val="center"/>
          </w:tcPr>
          <w:p w:rsidR="00473797" w:rsidRPr="000067B9" w:rsidRDefault="00473797" w:rsidP="00473797">
            <w:pPr>
              <w:jc w:val="center"/>
              <w:rPr>
                <w:sz w:val="22"/>
                <w:szCs w:val="22"/>
              </w:rPr>
            </w:pPr>
            <w:r w:rsidRPr="000067B9">
              <w:rPr>
                <w:sz w:val="22"/>
                <w:szCs w:val="22"/>
              </w:rPr>
              <w:t>4 830,1</w:t>
            </w:r>
          </w:p>
        </w:tc>
        <w:tc>
          <w:tcPr>
            <w:tcW w:w="1429" w:type="dxa"/>
            <w:tcMar>
              <w:top w:w="0" w:type="dxa"/>
              <w:left w:w="0" w:type="dxa"/>
              <w:bottom w:w="0" w:type="dxa"/>
              <w:right w:w="0" w:type="dxa"/>
            </w:tcMar>
            <w:vAlign w:val="center"/>
          </w:tcPr>
          <w:p w:rsidR="00473797" w:rsidRPr="000067B9" w:rsidRDefault="00473797" w:rsidP="00473797">
            <w:pPr>
              <w:jc w:val="center"/>
              <w:rPr>
                <w:sz w:val="22"/>
                <w:szCs w:val="22"/>
              </w:rPr>
            </w:pPr>
            <w:r w:rsidRPr="000067B9">
              <w:rPr>
                <w:sz w:val="22"/>
                <w:szCs w:val="22"/>
              </w:rPr>
              <w:t>0,0</w:t>
            </w:r>
          </w:p>
        </w:tc>
      </w:tr>
      <w:tr w:rsidR="00473797" w:rsidRPr="000067B9" w:rsidTr="001746AE">
        <w:trPr>
          <w:trHeight w:val="144"/>
          <w:jc w:val="center"/>
        </w:trPr>
        <w:tc>
          <w:tcPr>
            <w:tcW w:w="6658" w:type="dxa"/>
            <w:gridSpan w:val="3"/>
            <w:vMerge/>
          </w:tcPr>
          <w:p w:rsidR="00473797" w:rsidRPr="000067B9" w:rsidRDefault="00473797" w:rsidP="00473797">
            <w:pPr>
              <w:jc w:val="both"/>
              <w:rPr>
                <w:sz w:val="22"/>
                <w:szCs w:val="22"/>
              </w:rPr>
            </w:pPr>
          </w:p>
        </w:tc>
        <w:tc>
          <w:tcPr>
            <w:tcW w:w="1417" w:type="dxa"/>
          </w:tcPr>
          <w:p w:rsidR="00473797" w:rsidRPr="000067B9" w:rsidRDefault="00473797" w:rsidP="00473797">
            <w:pPr>
              <w:widowControl w:val="0"/>
              <w:autoSpaceDE w:val="0"/>
              <w:autoSpaceDN w:val="0"/>
              <w:rPr>
                <w:sz w:val="22"/>
                <w:szCs w:val="22"/>
              </w:rPr>
            </w:pPr>
            <w:r w:rsidRPr="000067B9">
              <w:rPr>
                <w:sz w:val="22"/>
                <w:szCs w:val="22"/>
              </w:rPr>
              <w:t>бюджет автономного округа</w:t>
            </w:r>
          </w:p>
        </w:tc>
        <w:tc>
          <w:tcPr>
            <w:tcW w:w="1418" w:type="dxa"/>
            <w:noWrap/>
            <w:tcMar>
              <w:top w:w="0" w:type="dxa"/>
              <w:left w:w="0" w:type="dxa"/>
              <w:bottom w:w="0" w:type="dxa"/>
              <w:right w:w="0" w:type="dxa"/>
            </w:tcMar>
            <w:vAlign w:val="center"/>
          </w:tcPr>
          <w:p w:rsidR="00473797" w:rsidRPr="00473797" w:rsidRDefault="00473797" w:rsidP="00473797">
            <w:pPr>
              <w:jc w:val="center"/>
              <w:rPr>
                <w:sz w:val="22"/>
                <w:szCs w:val="22"/>
              </w:rPr>
            </w:pPr>
            <w:r w:rsidRPr="00473797">
              <w:rPr>
                <w:sz w:val="22"/>
                <w:szCs w:val="22"/>
              </w:rPr>
              <w:t>114 365,9</w:t>
            </w:r>
          </w:p>
        </w:tc>
        <w:tc>
          <w:tcPr>
            <w:tcW w:w="1134" w:type="dxa"/>
            <w:noWrap/>
            <w:tcMar>
              <w:top w:w="0" w:type="dxa"/>
              <w:left w:w="0" w:type="dxa"/>
              <w:bottom w:w="0" w:type="dxa"/>
              <w:right w:w="0" w:type="dxa"/>
            </w:tcMar>
            <w:vAlign w:val="center"/>
          </w:tcPr>
          <w:p w:rsidR="00473797" w:rsidRPr="00473797" w:rsidRDefault="00473797" w:rsidP="00473797">
            <w:pPr>
              <w:jc w:val="center"/>
              <w:rPr>
                <w:sz w:val="22"/>
                <w:szCs w:val="22"/>
              </w:rPr>
            </w:pPr>
            <w:r w:rsidRPr="00473797">
              <w:rPr>
                <w:sz w:val="22"/>
                <w:szCs w:val="22"/>
              </w:rPr>
              <w:t>56 361,8</w:t>
            </w:r>
          </w:p>
        </w:tc>
        <w:tc>
          <w:tcPr>
            <w:tcW w:w="1275" w:type="dxa"/>
            <w:tcMar>
              <w:top w:w="0" w:type="dxa"/>
              <w:left w:w="0" w:type="dxa"/>
              <w:bottom w:w="0" w:type="dxa"/>
              <w:right w:w="0" w:type="dxa"/>
            </w:tcMar>
            <w:vAlign w:val="center"/>
          </w:tcPr>
          <w:p w:rsidR="00473797" w:rsidRPr="00473797" w:rsidRDefault="00473797" w:rsidP="00473797">
            <w:pPr>
              <w:jc w:val="center"/>
              <w:rPr>
                <w:sz w:val="22"/>
                <w:szCs w:val="22"/>
              </w:rPr>
            </w:pPr>
            <w:r w:rsidRPr="00473797">
              <w:rPr>
                <w:sz w:val="22"/>
                <w:szCs w:val="22"/>
              </w:rPr>
              <w:t>20 302,8</w:t>
            </w:r>
          </w:p>
        </w:tc>
        <w:tc>
          <w:tcPr>
            <w:tcW w:w="1134" w:type="dxa"/>
            <w:noWrap/>
            <w:tcMar>
              <w:top w:w="0" w:type="dxa"/>
              <w:left w:w="0" w:type="dxa"/>
              <w:bottom w:w="0" w:type="dxa"/>
              <w:right w:w="0" w:type="dxa"/>
            </w:tcMar>
            <w:vAlign w:val="center"/>
          </w:tcPr>
          <w:p w:rsidR="00473797" w:rsidRPr="000067B9" w:rsidRDefault="00473797" w:rsidP="00473797">
            <w:pPr>
              <w:jc w:val="center"/>
              <w:rPr>
                <w:sz w:val="22"/>
                <w:szCs w:val="22"/>
              </w:rPr>
            </w:pPr>
            <w:r w:rsidRPr="000067B9">
              <w:rPr>
                <w:sz w:val="22"/>
                <w:szCs w:val="22"/>
              </w:rPr>
              <w:t>19 402,3</w:t>
            </w:r>
          </w:p>
        </w:tc>
        <w:tc>
          <w:tcPr>
            <w:tcW w:w="1134" w:type="dxa"/>
            <w:noWrap/>
            <w:tcMar>
              <w:top w:w="0" w:type="dxa"/>
              <w:left w:w="0" w:type="dxa"/>
              <w:bottom w:w="0" w:type="dxa"/>
              <w:right w:w="0" w:type="dxa"/>
            </w:tcMar>
            <w:vAlign w:val="center"/>
          </w:tcPr>
          <w:p w:rsidR="00473797" w:rsidRPr="000067B9" w:rsidRDefault="00473797" w:rsidP="00473797">
            <w:pPr>
              <w:jc w:val="center"/>
              <w:rPr>
                <w:sz w:val="22"/>
                <w:szCs w:val="22"/>
              </w:rPr>
            </w:pPr>
            <w:r w:rsidRPr="000067B9">
              <w:rPr>
                <w:sz w:val="22"/>
                <w:szCs w:val="22"/>
              </w:rPr>
              <w:t>18 299,0</w:t>
            </w:r>
          </w:p>
        </w:tc>
        <w:tc>
          <w:tcPr>
            <w:tcW w:w="1429" w:type="dxa"/>
            <w:tcMar>
              <w:top w:w="0" w:type="dxa"/>
              <w:left w:w="0" w:type="dxa"/>
              <w:bottom w:w="0" w:type="dxa"/>
              <w:right w:w="0" w:type="dxa"/>
            </w:tcMar>
            <w:vAlign w:val="center"/>
          </w:tcPr>
          <w:p w:rsidR="00473797" w:rsidRPr="000067B9" w:rsidRDefault="00473797" w:rsidP="00473797">
            <w:pPr>
              <w:jc w:val="center"/>
              <w:rPr>
                <w:sz w:val="22"/>
                <w:szCs w:val="22"/>
              </w:rPr>
            </w:pPr>
            <w:r w:rsidRPr="000067B9">
              <w:rPr>
                <w:sz w:val="22"/>
                <w:szCs w:val="22"/>
              </w:rPr>
              <w:t>0,0</w:t>
            </w:r>
          </w:p>
        </w:tc>
      </w:tr>
      <w:tr w:rsidR="00473797" w:rsidRPr="000067B9" w:rsidTr="001746AE">
        <w:trPr>
          <w:trHeight w:val="757"/>
          <w:jc w:val="center"/>
        </w:trPr>
        <w:tc>
          <w:tcPr>
            <w:tcW w:w="6658" w:type="dxa"/>
            <w:gridSpan w:val="3"/>
            <w:vMerge/>
            <w:hideMark/>
          </w:tcPr>
          <w:p w:rsidR="00473797" w:rsidRPr="000067B9" w:rsidRDefault="00473797" w:rsidP="00473797">
            <w:pPr>
              <w:rPr>
                <w:sz w:val="22"/>
                <w:szCs w:val="22"/>
              </w:rPr>
            </w:pPr>
          </w:p>
        </w:tc>
        <w:tc>
          <w:tcPr>
            <w:tcW w:w="1417" w:type="dxa"/>
            <w:hideMark/>
          </w:tcPr>
          <w:p w:rsidR="00473797" w:rsidRPr="000067B9" w:rsidRDefault="00473797" w:rsidP="00473797">
            <w:pPr>
              <w:rPr>
                <w:sz w:val="22"/>
                <w:szCs w:val="22"/>
              </w:rPr>
            </w:pPr>
            <w:r w:rsidRPr="000067B9">
              <w:rPr>
                <w:sz w:val="22"/>
                <w:szCs w:val="22"/>
              </w:rPr>
              <w:t>местный бюджет</w:t>
            </w:r>
          </w:p>
        </w:tc>
        <w:tc>
          <w:tcPr>
            <w:tcW w:w="1418" w:type="dxa"/>
            <w:noWrap/>
            <w:tcMar>
              <w:top w:w="0" w:type="dxa"/>
              <w:left w:w="0" w:type="dxa"/>
              <w:bottom w:w="0" w:type="dxa"/>
              <w:right w:w="0" w:type="dxa"/>
            </w:tcMar>
            <w:vAlign w:val="center"/>
          </w:tcPr>
          <w:p w:rsidR="00473797" w:rsidRPr="00473797" w:rsidRDefault="00473797" w:rsidP="00473797">
            <w:pPr>
              <w:jc w:val="center"/>
              <w:rPr>
                <w:sz w:val="22"/>
                <w:szCs w:val="22"/>
              </w:rPr>
            </w:pPr>
            <w:r w:rsidRPr="00473797">
              <w:rPr>
                <w:sz w:val="22"/>
                <w:szCs w:val="22"/>
              </w:rPr>
              <w:t>6 720 356,4</w:t>
            </w:r>
          </w:p>
        </w:tc>
        <w:tc>
          <w:tcPr>
            <w:tcW w:w="1134" w:type="dxa"/>
            <w:noWrap/>
            <w:tcMar>
              <w:top w:w="0" w:type="dxa"/>
              <w:left w:w="0" w:type="dxa"/>
              <w:bottom w:w="0" w:type="dxa"/>
              <w:right w:w="0" w:type="dxa"/>
            </w:tcMar>
            <w:vAlign w:val="center"/>
          </w:tcPr>
          <w:p w:rsidR="00473797" w:rsidRPr="00473797" w:rsidRDefault="00473797" w:rsidP="00473797">
            <w:pPr>
              <w:jc w:val="center"/>
              <w:rPr>
                <w:sz w:val="22"/>
                <w:szCs w:val="22"/>
              </w:rPr>
            </w:pPr>
            <w:r w:rsidRPr="00473797">
              <w:rPr>
                <w:sz w:val="22"/>
                <w:szCs w:val="22"/>
              </w:rPr>
              <w:t>793 125,0</w:t>
            </w:r>
          </w:p>
        </w:tc>
        <w:tc>
          <w:tcPr>
            <w:tcW w:w="1275" w:type="dxa"/>
            <w:tcMar>
              <w:top w:w="0" w:type="dxa"/>
              <w:left w:w="0" w:type="dxa"/>
              <w:bottom w:w="0" w:type="dxa"/>
              <w:right w:w="0" w:type="dxa"/>
            </w:tcMar>
            <w:vAlign w:val="center"/>
          </w:tcPr>
          <w:p w:rsidR="00473797" w:rsidRPr="00473797" w:rsidRDefault="00473797" w:rsidP="00473797">
            <w:pPr>
              <w:jc w:val="center"/>
              <w:rPr>
                <w:sz w:val="22"/>
                <w:szCs w:val="22"/>
              </w:rPr>
            </w:pPr>
            <w:r w:rsidRPr="00473797">
              <w:rPr>
                <w:sz w:val="22"/>
                <w:szCs w:val="22"/>
              </w:rPr>
              <w:t>890 622,7</w:t>
            </w:r>
          </w:p>
        </w:tc>
        <w:tc>
          <w:tcPr>
            <w:tcW w:w="1134" w:type="dxa"/>
            <w:noWrap/>
            <w:tcMar>
              <w:top w:w="0" w:type="dxa"/>
              <w:left w:w="0" w:type="dxa"/>
              <w:bottom w:w="0" w:type="dxa"/>
              <w:right w:w="0" w:type="dxa"/>
            </w:tcMar>
            <w:vAlign w:val="center"/>
          </w:tcPr>
          <w:p w:rsidR="00473797" w:rsidRPr="000067B9" w:rsidRDefault="00473797" w:rsidP="00473797">
            <w:pPr>
              <w:jc w:val="center"/>
              <w:rPr>
                <w:sz w:val="22"/>
                <w:szCs w:val="22"/>
              </w:rPr>
            </w:pPr>
            <w:r w:rsidRPr="000067B9">
              <w:rPr>
                <w:sz w:val="22"/>
                <w:szCs w:val="22"/>
              </w:rPr>
              <w:t>714 473,8</w:t>
            </w:r>
          </w:p>
        </w:tc>
        <w:tc>
          <w:tcPr>
            <w:tcW w:w="1134" w:type="dxa"/>
            <w:noWrap/>
            <w:tcMar>
              <w:top w:w="0" w:type="dxa"/>
              <w:left w:w="0" w:type="dxa"/>
              <w:bottom w:w="0" w:type="dxa"/>
              <w:right w:w="0" w:type="dxa"/>
            </w:tcMar>
            <w:vAlign w:val="center"/>
          </w:tcPr>
          <w:p w:rsidR="00473797" w:rsidRPr="000067B9" w:rsidRDefault="00473797" w:rsidP="00473797">
            <w:pPr>
              <w:jc w:val="center"/>
              <w:rPr>
                <w:sz w:val="22"/>
                <w:szCs w:val="22"/>
              </w:rPr>
            </w:pPr>
            <w:r w:rsidRPr="000067B9">
              <w:rPr>
                <w:sz w:val="22"/>
                <w:szCs w:val="22"/>
              </w:rPr>
              <w:t>697 954,9</w:t>
            </w:r>
          </w:p>
        </w:tc>
        <w:tc>
          <w:tcPr>
            <w:tcW w:w="1429" w:type="dxa"/>
            <w:tcMar>
              <w:top w:w="0" w:type="dxa"/>
              <w:left w:w="0" w:type="dxa"/>
              <w:bottom w:w="0" w:type="dxa"/>
              <w:right w:w="0" w:type="dxa"/>
            </w:tcMar>
            <w:vAlign w:val="center"/>
          </w:tcPr>
          <w:p w:rsidR="00473797" w:rsidRPr="000067B9" w:rsidRDefault="00473797" w:rsidP="00473797">
            <w:pPr>
              <w:jc w:val="center"/>
              <w:rPr>
                <w:sz w:val="22"/>
                <w:szCs w:val="22"/>
              </w:rPr>
            </w:pPr>
            <w:r w:rsidRPr="000067B9">
              <w:rPr>
                <w:sz w:val="22"/>
                <w:szCs w:val="22"/>
              </w:rPr>
              <w:t>3 624 180,0</w:t>
            </w:r>
          </w:p>
        </w:tc>
      </w:tr>
      <w:tr w:rsidR="00F761DC" w:rsidRPr="000067B9" w:rsidTr="001746AE">
        <w:trPr>
          <w:trHeight w:val="144"/>
          <w:jc w:val="center"/>
        </w:trPr>
        <w:tc>
          <w:tcPr>
            <w:tcW w:w="6658" w:type="dxa"/>
            <w:gridSpan w:val="3"/>
            <w:hideMark/>
          </w:tcPr>
          <w:p w:rsidR="00F761DC" w:rsidRPr="000067B9" w:rsidRDefault="00F761DC" w:rsidP="00F761DC">
            <w:pPr>
              <w:rPr>
                <w:sz w:val="22"/>
                <w:szCs w:val="22"/>
              </w:rPr>
            </w:pPr>
            <w:r w:rsidRPr="000067B9">
              <w:rPr>
                <w:sz w:val="22"/>
                <w:szCs w:val="22"/>
              </w:rPr>
              <w:t>В том числе:</w:t>
            </w:r>
          </w:p>
        </w:tc>
        <w:tc>
          <w:tcPr>
            <w:tcW w:w="1417" w:type="dxa"/>
          </w:tcPr>
          <w:p w:rsidR="00F761DC" w:rsidRPr="000067B9" w:rsidRDefault="00F761DC" w:rsidP="00F761DC">
            <w:pPr>
              <w:rPr>
                <w:sz w:val="22"/>
                <w:szCs w:val="22"/>
              </w:rPr>
            </w:pPr>
          </w:p>
        </w:tc>
        <w:tc>
          <w:tcPr>
            <w:tcW w:w="1418" w:type="dxa"/>
            <w:noWrap/>
            <w:tcMar>
              <w:top w:w="0" w:type="dxa"/>
              <w:left w:w="0" w:type="dxa"/>
              <w:bottom w:w="0" w:type="dxa"/>
              <w:right w:w="0" w:type="dxa"/>
            </w:tcMar>
          </w:tcPr>
          <w:p w:rsidR="00F761DC" w:rsidRPr="007B1DD3" w:rsidRDefault="00F761DC" w:rsidP="00F761DC">
            <w:pPr>
              <w:rPr>
                <w:color w:val="FF0000"/>
                <w:sz w:val="22"/>
                <w:szCs w:val="22"/>
              </w:rPr>
            </w:pPr>
          </w:p>
        </w:tc>
        <w:tc>
          <w:tcPr>
            <w:tcW w:w="1134" w:type="dxa"/>
            <w:noWrap/>
            <w:tcMar>
              <w:top w:w="0" w:type="dxa"/>
              <w:left w:w="0" w:type="dxa"/>
              <w:bottom w:w="0" w:type="dxa"/>
              <w:right w:w="0" w:type="dxa"/>
            </w:tcMar>
          </w:tcPr>
          <w:p w:rsidR="00F761DC" w:rsidRPr="007B1DD3" w:rsidRDefault="00F761DC" w:rsidP="00F761DC">
            <w:pPr>
              <w:rPr>
                <w:color w:val="FF0000"/>
                <w:sz w:val="22"/>
                <w:szCs w:val="22"/>
              </w:rPr>
            </w:pPr>
          </w:p>
        </w:tc>
        <w:tc>
          <w:tcPr>
            <w:tcW w:w="1275" w:type="dxa"/>
            <w:tcMar>
              <w:top w:w="0" w:type="dxa"/>
              <w:left w:w="0" w:type="dxa"/>
              <w:bottom w:w="0" w:type="dxa"/>
              <w:right w:w="0" w:type="dxa"/>
            </w:tcMar>
          </w:tcPr>
          <w:p w:rsidR="00F761DC" w:rsidRPr="007B1DD3" w:rsidRDefault="00F761DC" w:rsidP="00F761DC">
            <w:pPr>
              <w:rPr>
                <w:color w:val="FF0000"/>
                <w:sz w:val="22"/>
                <w:szCs w:val="22"/>
              </w:rPr>
            </w:pPr>
          </w:p>
        </w:tc>
        <w:tc>
          <w:tcPr>
            <w:tcW w:w="1134" w:type="dxa"/>
            <w:noWrap/>
            <w:tcMar>
              <w:top w:w="0" w:type="dxa"/>
              <w:left w:w="0" w:type="dxa"/>
              <w:bottom w:w="0" w:type="dxa"/>
              <w:right w:w="0" w:type="dxa"/>
            </w:tcMar>
          </w:tcPr>
          <w:p w:rsidR="00F761DC" w:rsidRPr="000067B9" w:rsidRDefault="00F761DC" w:rsidP="00F761DC">
            <w:pPr>
              <w:rPr>
                <w:color w:val="FF0000"/>
                <w:sz w:val="22"/>
                <w:szCs w:val="22"/>
              </w:rPr>
            </w:pPr>
          </w:p>
        </w:tc>
        <w:tc>
          <w:tcPr>
            <w:tcW w:w="1134" w:type="dxa"/>
            <w:noWrap/>
            <w:tcMar>
              <w:top w:w="0" w:type="dxa"/>
              <w:left w:w="0" w:type="dxa"/>
              <w:bottom w:w="0" w:type="dxa"/>
              <w:right w:w="0" w:type="dxa"/>
            </w:tcMar>
          </w:tcPr>
          <w:p w:rsidR="00F761DC" w:rsidRPr="000067B9" w:rsidRDefault="00F761DC" w:rsidP="00F761DC">
            <w:pPr>
              <w:rPr>
                <w:color w:val="FF0000"/>
                <w:sz w:val="22"/>
                <w:szCs w:val="22"/>
              </w:rPr>
            </w:pPr>
          </w:p>
        </w:tc>
        <w:tc>
          <w:tcPr>
            <w:tcW w:w="1429" w:type="dxa"/>
            <w:tcMar>
              <w:top w:w="0" w:type="dxa"/>
              <w:left w:w="0" w:type="dxa"/>
              <w:bottom w:w="0" w:type="dxa"/>
              <w:right w:w="0" w:type="dxa"/>
            </w:tcMar>
          </w:tcPr>
          <w:p w:rsidR="00F761DC" w:rsidRPr="000067B9" w:rsidRDefault="00F761DC" w:rsidP="00F761DC">
            <w:pPr>
              <w:rPr>
                <w:color w:val="FF0000"/>
                <w:sz w:val="22"/>
                <w:szCs w:val="22"/>
              </w:rPr>
            </w:pPr>
          </w:p>
        </w:tc>
      </w:tr>
      <w:tr w:rsidR="00F761DC" w:rsidRPr="000067B9" w:rsidTr="001746AE">
        <w:trPr>
          <w:trHeight w:val="144"/>
          <w:jc w:val="center"/>
        </w:trPr>
        <w:tc>
          <w:tcPr>
            <w:tcW w:w="6658" w:type="dxa"/>
            <w:gridSpan w:val="3"/>
            <w:vMerge w:val="restart"/>
            <w:hideMark/>
          </w:tcPr>
          <w:p w:rsidR="00F761DC" w:rsidRPr="000067B9" w:rsidRDefault="00F761DC" w:rsidP="00F761DC">
            <w:pPr>
              <w:jc w:val="both"/>
              <w:rPr>
                <w:sz w:val="22"/>
                <w:szCs w:val="22"/>
              </w:rPr>
            </w:pPr>
            <w:r w:rsidRPr="000067B9">
              <w:rPr>
                <w:sz w:val="22"/>
                <w:szCs w:val="22"/>
              </w:rPr>
              <w:t>Инвестиции в объекты муниципальной собственности</w:t>
            </w:r>
          </w:p>
        </w:tc>
        <w:tc>
          <w:tcPr>
            <w:tcW w:w="1417" w:type="dxa"/>
            <w:hideMark/>
          </w:tcPr>
          <w:p w:rsidR="00F761DC" w:rsidRPr="000067B9" w:rsidRDefault="00F761DC" w:rsidP="00F761DC">
            <w:pPr>
              <w:rPr>
                <w:sz w:val="22"/>
                <w:szCs w:val="22"/>
              </w:rPr>
            </w:pPr>
            <w:r w:rsidRPr="000067B9">
              <w:rPr>
                <w:sz w:val="22"/>
                <w:szCs w:val="22"/>
              </w:rPr>
              <w:t>всего</w:t>
            </w:r>
          </w:p>
        </w:tc>
        <w:tc>
          <w:tcPr>
            <w:tcW w:w="1418" w:type="dxa"/>
            <w:noWrap/>
            <w:tcMar>
              <w:top w:w="0" w:type="dxa"/>
              <w:left w:w="0" w:type="dxa"/>
              <w:bottom w:w="0" w:type="dxa"/>
              <w:right w:w="0" w:type="dxa"/>
            </w:tcMar>
          </w:tcPr>
          <w:p w:rsidR="00F761DC" w:rsidRPr="007B1DD3" w:rsidRDefault="00F761DC" w:rsidP="00F761DC">
            <w:pPr>
              <w:jc w:val="center"/>
              <w:rPr>
                <w:sz w:val="22"/>
                <w:szCs w:val="22"/>
              </w:rPr>
            </w:pPr>
            <w:r w:rsidRPr="007B1DD3">
              <w:rPr>
                <w:sz w:val="22"/>
                <w:szCs w:val="22"/>
              </w:rPr>
              <w:t>0,0</w:t>
            </w:r>
          </w:p>
        </w:tc>
        <w:tc>
          <w:tcPr>
            <w:tcW w:w="1134" w:type="dxa"/>
            <w:noWrap/>
            <w:tcMar>
              <w:top w:w="0" w:type="dxa"/>
              <w:left w:w="0" w:type="dxa"/>
              <w:bottom w:w="0" w:type="dxa"/>
              <w:right w:w="0" w:type="dxa"/>
            </w:tcMar>
          </w:tcPr>
          <w:p w:rsidR="00F761DC" w:rsidRPr="007B1DD3" w:rsidRDefault="00F761DC" w:rsidP="00F761DC">
            <w:pPr>
              <w:jc w:val="center"/>
              <w:rPr>
                <w:sz w:val="22"/>
                <w:szCs w:val="22"/>
              </w:rPr>
            </w:pPr>
            <w:r w:rsidRPr="007B1DD3">
              <w:rPr>
                <w:sz w:val="22"/>
                <w:szCs w:val="22"/>
              </w:rPr>
              <w:t>0,0</w:t>
            </w:r>
          </w:p>
        </w:tc>
        <w:tc>
          <w:tcPr>
            <w:tcW w:w="1275" w:type="dxa"/>
            <w:tcMar>
              <w:top w:w="0" w:type="dxa"/>
              <w:left w:w="0" w:type="dxa"/>
              <w:bottom w:w="0" w:type="dxa"/>
              <w:right w:w="0" w:type="dxa"/>
            </w:tcMar>
          </w:tcPr>
          <w:p w:rsidR="00F761DC" w:rsidRPr="007B1DD3" w:rsidRDefault="00F761DC" w:rsidP="00F761DC">
            <w:pPr>
              <w:jc w:val="center"/>
              <w:rPr>
                <w:sz w:val="22"/>
                <w:szCs w:val="22"/>
              </w:rPr>
            </w:pPr>
            <w:r w:rsidRPr="007B1DD3">
              <w:rPr>
                <w:sz w:val="22"/>
                <w:szCs w:val="22"/>
              </w:rPr>
              <w:t>0,0</w:t>
            </w:r>
          </w:p>
        </w:tc>
        <w:tc>
          <w:tcPr>
            <w:tcW w:w="1134" w:type="dxa"/>
            <w:noWrap/>
            <w:tcMar>
              <w:top w:w="0" w:type="dxa"/>
              <w:left w:w="0" w:type="dxa"/>
              <w:bottom w:w="0" w:type="dxa"/>
              <w:right w:w="0" w:type="dxa"/>
            </w:tcMar>
          </w:tcPr>
          <w:p w:rsidR="00F761DC" w:rsidRPr="000067B9" w:rsidRDefault="00F761DC" w:rsidP="00F761DC">
            <w:pPr>
              <w:jc w:val="center"/>
              <w:rPr>
                <w:sz w:val="22"/>
                <w:szCs w:val="22"/>
              </w:rPr>
            </w:pPr>
            <w:r w:rsidRPr="000067B9">
              <w:rPr>
                <w:sz w:val="22"/>
                <w:szCs w:val="22"/>
              </w:rPr>
              <w:t>0,0</w:t>
            </w:r>
          </w:p>
        </w:tc>
        <w:tc>
          <w:tcPr>
            <w:tcW w:w="1134" w:type="dxa"/>
            <w:noWrap/>
            <w:tcMar>
              <w:top w:w="0" w:type="dxa"/>
              <w:left w:w="0" w:type="dxa"/>
              <w:bottom w:w="0" w:type="dxa"/>
              <w:right w:w="0" w:type="dxa"/>
            </w:tcMar>
          </w:tcPr>
          <w:p w:rsidR="00F761DC" w:rsidRPr="000067B9" w:rsidRDefault="00F761DC" w:rsidP="00F761DC">
            <w:pPr>
              <w:jc w:val="center"/>
              <w:rPr>
                <w:sz w:val="22"/>
                <w:szCs w:val="22"/>
              </w:rPr>
            </w:pPr>
            <w:r w:rsidRPr="000067B9">
              <w:rPr>
                <w:sz w:val="22"/>
                <w:szCs w:val="22"/>
              </w:rPr>
              <w:t>0,0</w:t>
            </w:r>
          </w:p>
        </w:tc>
        <w:tc>
          <w:tcPr>
            <w:tcW w:w="1429" w:type="dxa"/>
            <w:tcMar>
              <w:top w:w="0" w:type="dxa"/>
              <w:left w:w="0" w:type="dxa"/>
              <w:bottom w:w="0" w:type="dxa"/>
              <w:right w:w="0" w:type="dxa"/>
            </w:tcMar>
          </w:tcPr>
          <w:p w:rsidR="00F761DC" w:rsidRPr="000067B9" w:rsidRDefault="00F761DC" w:rsidP="00F761DC">
            <w:pPr>
              <w:jc w:val="center"/>
              <w:rPr>
                <w:sz w:val="22"/>
                <w:szCs w:val="22"/>
              </w:rPr>
            </w:pPr>
            <w:r w:rsidRPr="000067B9">
              <w:rPr>
                <w:sz w:val="22"/>
                <w:szCs w:val="22"/>
              </w:rPr>
              <w:t>0,0</w:t>
            </w:r>
          </w:p>
        </w:tc>
      </w:tr>
      <w:tr w:rsidR="00F761DC" w:rsidRPr="000067B9" w:rsidTr="001746AE">
        <w:trPr>
          <w:trHeight w:val="144"/>
          <w:jc w:val="center"/>
        </w:trPr>
        <w:tc>
          <w:tcPr>
            <w:tcW w:w="6658" w:type="dxa"/>
            <w:gridSpan w:val="3"/>
            <w:vMerge/>
            <w:hideMark/>
          </w:tcPr>
          <w:p w:rsidR="00F761DC" w:rsidRPr="000067B9" w:rsidRDefault="00F761DC" w:rsidP="00F761DC">
            <w:pPr>
              <w:rPr>
                <w:sz w:val="22"/>
                <w:szCs w:val="22"/>
              </w:rPr>
            </w:pPr>
          </w:p>
        </w:tc>
        <w:tc>
          <w:tcPr>
            <w:tcW w:w="1417" w:type="dxa"/>
            <w:hideMark/>
          </w:tcPr>
          <w:p w:rsidR="00F761DC" w:rsidRPr="000067B9" w:rsidRDefault="00F761DC" w:rsidP="00F761DC">
            <w:pPr>
              <w:rPr>
                <w:sz w:val="22"/>
                <w:szCs w:val="22"/>
              </w:rPr>
            </w:pPr>
            <w:r w:rsidRPr="000067B9">
              <w:rPr>
                <w:sz w:val="22"/>
                <w:szCs w:val="22"/>
              </w:rPr>
              <w:t>местный бюджет</w:t>
            </w:r>
          </w:p>
        </w:tc>
        <w:tc>
          <w:tcPr>
            <w:tcW w:w="1418" w:type="dxa"/>
            <w:noWrap/>
            <w:tcMar>
              <w:top w:w="0" w:type="dxa"/>
              <w:left w:w="0" w:type="dxa"/>
              <w:bottom w:w="0" w:type="dxa"/>
              <w:right w:w="0" w:type="dxa"/>
            </w:tcMar>
          </w:tcPr>
          <w:p w:rsidR="00F761DC" w:rsidRPr="007B1DD3" w:rsidRDefault="00F761DC" w:rsidP="00F761DC">
            <w:pPr>
              <w:jc w:val="center"/>
              <w:rPr>
                <w:sz w:val="22"/>
                <w:szCs w:val="22"/>
              </w:rPr>
            </w:pPr>
            <w:r w:rsidRPr="007B1DD3">
              <w:rPr>
                <w:sz w:val="22"/>
                <w:szCs w:val="22"/>
              </w:rPr>
              <w:t>0,0</w:t>
            </w:r>
          </w:p>
        </w:tc>
        <w:tc>
          <w:tcPr>
            <w:tcW w:w="1134" w:type="dxa"/>
            <w:noWrap/>
            <w:tcMar>
              <w:top w:w="0" w:type="dxa"/>
              <w:left w:w="0" w:type="dxa"/>
              <w:bottom w:w="0" w:type="dxa"/>
              <w:right w:w="0" w:type="dxa"/>
            </w:tcMar>
          </w:tcPr>
          <w:p w:rsidR="00F761DC" w:rsidRPr="007B1DD3" w:rsidRDefault="00F761DC" w:rsidP="00F761DC">
            <w:pPr>
              <w:jc w:val="center"/>
              <w:rPr>
                <w:sz w:val="22"/>
                <w:szCs w:val="22"/>
              </w:rPr>
            </w:pPr>
            <w:r w:rsidRPr="007B1DD3">
              <w:rPr>
                <w:sz w:val="22"/>
                <w:szCs w:val="22"/>
              </w:rPr>
              <w:t>0,0</w:t>
            </w:r>
          </w:p>
        </w:tc>
        <w:tc>
          <w:tcPr>
            <w:tcW w:w="1275" w:type="dxa"/>
            <w:tcMar>
              <w:top w:w="0" w:type="dxa"/>
              <w:left w:w="0" w:type="dxa"/>
              <w:bottom w:w="0" w:type="dxa"/>
              <w:right w:w="0" w:type="dxa"/>
            </w:tcMar>
          </w:tcPr>
          <w:p w:rsidR="00F761DC" w:rsidRPr="007B1DD3" w:rsidRDefault="00F761DC" w:rsidP="00F761DC">
            <w:pPr>
              <w:jc w:val="center"/>
              <w:rPr>
                <w:sz w:val="22"/>
                <w:szCs w:val="22"/>
              </w:rPr>
            </w:pPr>
            <w:r w:rsidRPr="007B1DD3">
              <w:rPr>
                <w:sz w:val="22"/>
                <w:szCs w:val="22"/>
              </w:rPr>
              <w:t>0,0</w:t>
            </w:r>
          </w:p>
        </w:tc>
        <w:tc>
          <w:tcPr>
            <w:tcW w:w="1134" w:type="dxa"/>
            <w:noWrap/>
            <w:tcMar>
              <w:top w:w="0" w:type="dxa"/>
              <w:left w:w="0" w:type="dxa"/>
              <w:bottom w:w="0" w:type="dxa"/>
              <w:right w:w="0" w:type="dxa"/>
            </w:tcMar>
          </w:tcPr>
          <w:p w:rsidR="00F761DC" w:rsidRPr="000067B9" w:rsidRDefault="00F761DC" w:rsidP="00F761DC">
            <w:pPr>
              <w:jc w:val="center"/>
              <w:rPr>
                <w:sz w:val="22"/>
                <w:szCs w:val="22"/>
              </w:rPr>
            </w:pPr>
            <w:r w:rsidRPr="000067B9">
              <w:rPr>
                <w:sz w:val="22"/>
                <w:szCs w:val="22"/>
              </w:rPr>
              <w:t>0,0</w:t>
            </w:r>
          </w:p>
        </w:tc>
        <w:tc>
          <w:tcPr>
            <w:tcW w:w="1134" w:type="dxa"/>
            <w:noWrap/>
            <w:tcMar>
              <w:top w:w="0" w:type="dxa"/>
              <w:left w:w="0" w:type="dxa"/>
              <w:bottom w:w="0" w:type="dxa"/>
              <w:right w:w="0" w:type="dxa"/>
            </w:tcMar>
          </w:tcPr>
          <w:p w:rsidR="00F761DC" w:rsidRPr="000067B9" w:rsidRDefault="00F761DC" w:rsidP="00F761DC">
            <w:pPr>
              <w:jc w:val="center"/>
              <w:rPr>
                <w:sz w:val="22"/>
                <w:szCs w:val="22"/>
              </w:rPr>
            </w:pPr>
            <w:r w:rsidRPr="000067B9">
              <w:rPr>
                <w:sz w:val="22"/>
                <w:szCs w:val="22"/>
              </w:rPr>
              <w:t>0,0</w:t>
            </w:r>
          </w:p>
        </w:tc>
        <w:tc>
          <w:tcPr>
            <w:tcW w:w="1429" w:type="dxa"/>
            <w:tcMar>
              <w:top w:w="0" w:type="dxa"/>
              <w:left w:w="0" w:type="dxa"/>
              <w:bottom w:w="0" w:type="dxa"/>
              <w:right w:w="0" w:type="dxa"/>
            </w:tcMar>
          </w:tcPr>
          <w:p w:rsidR="00F761DC" w:rsidRPr="000067B9" w:rsidRDefault="00F761DC" w:rsidP="00F761DC">
            <w:pPr>
              <w:jc w:val="center"/>
              <w:rPr>
                <w:sz w:val="22"/>
                <w:szCs w:val="22"/>
              </w:rPr>
            </w:pPr>
            <w:r w:rsidRPr="000067B9">
              <w:rPr>
                <w:sz w:val="22"/>
                <w:szCs w:val="22"/>
              </w:rPr>
              <w:t>0,0</w:t>
            </w:r>
          </w:p>
        </w:tc>
      </w:tr>
      <w:tr w:rsidR="00F761DC" w:rsidRPr="000067B9" w:rsidTr="001746AE">
        <w:trPr>
          <w:trHeight w:val="144"/>
          <w:jc w:val="center"/>
        </w:trPr>
        <w:tc>
          <w:tcPr>
            <w:tcW w:w="6658" w:type="dxa"/>
            <w:gridSpan w:val="3"/>
            <w:vMerge/>
            <w:hideMark/>
          </w:tcPr>
          <w:p w:rsidR="00F761DC" w:rsidRPr="000067B9" w:rsidRDefault="00F761DC" w:rsidP="00F761DC">
            <w:pPr>
              <w:rPr>
                <w:sz w:val="22"/>
                <w:szCs w:val="22"/>
              </w:rPr>
            </w:pPr>
          </w:p>
        </w:tc>
        <w:tc>
          <w:tcPr>
            <w:tcW w:w="1417" w:type="dxa"/>
            <w:hideMark/>
          </w:tcPr>
          <w:p w:rsidR="00F761DC" w:rsidRPr="000067B9" w:rsidRDefault="00F761DC" w:rsidP="00F761DC">
            <w:pPr>
              <w:rPr>
                <w:sz w:val="22"/>
                <w:szCs w:val="22"/>
              </w:rPr>
            </w:pPr>
            <w:r w:rsidRPr="000067B9">
              <w:rPr>
                <w:sz w:val="22"/>
                <w:szCs w:val="22"/>
              </w:rPr>
              <w:t>бюджет автономного округа</w:t>
            </w:r>
          </w:p>
        </w:tc>
        <w:tc>
          <w:tcPr>
            <w:tcW w:w="1418" w:type="dxa"/>
            <w:noWrap/>
            <w:tcMar>
              <w:top w:w="0" w:type="dxa"/>
              <w:left w:w="0" w:type="dxa"/>
              <w:bottom w:w="0" w:type="dxa"/>
              <w:right w:w="0" w:type="dxa"/>
            </w:tcMar>
          </w:tcPr>
          <w:p w:rsidR="00F761DC" w:rsidRPr="007B1DD3" w:rsidRDefault="00F761DC" w:rsidP="00F761DC">
            <w:pPr>
              <w:jc w:val="center"/>
              <w:rPr>
                <w:sz w:val="22"/>
                <w:szCs w:val="22"/>
              </w:rPr>
            </w:pPr>
            <w:r w:rsidRPr="007B1DD3">
              <w:rPr>
                <w:sz w:val="22"/>
                <w:szCs w:val="22"/>
              </w:rPr>
              <w:t>0,0</w:t>
            </w:r>
          </w:p>
        </w:tc>
        <w:tc>
          <w:tcPr>
            <w:tcW w:w="1134" w:type="dxa"/>
            <w:noWrap/>
            <w:tcMar>
              <w:top w:w="0" w:type="dxa"/>
              <w:left w:w="0" w:type="dxa"/>
              <w:bottom w:w="0" w:type="dxa"/>
              <w:right w:w="0" w:type="dxa"/>
            </w:tcMar>
          </w:tcPr>
          <w:p w:rsidR="00F761DC" w:rsidRPr="007B1DD3" w:rsidRDefault="00F761DC" w:rsidP="00F761DC">
            <w:pPr>
              <w:jc w:val="center"/>
              <w:rPr>
                <w:sz w:val="22"/>
                <w:szCs w:val="22"/>
              </w:rPr>
            </w:pPr>
            <w:r w:rsidRPr="007B1DD3">
              <w:rPr>
                <w:sz w:val="22"/>
                <w:szCs w:val="22"/>
              </w:rPr>
              <w:t>0,0</w:t>
            </w:r>
          </w:p>
        </w:tc>
        <w:tc>
          <w:tcPr>
            <w:tcW w:w="1275" w:type="dxa"/>
            <w:tcMar>
              <w:top w:w="0" w:type="dxa"/>
              <w:left w:w="0" w:type="dxa"/>
              <w:bottom w:w="0" w:type="dxa"/>
              <w:right w:w="0" w:type="dxa"/>
            </w:tcMar>
          </w:tcPr>
          <w:p w:rsidR="00F761DC" w:rsidRPr="007B1DD3" w:rsidRDefault="00F761DC" w:rsidP="00F761DC">
            <w:pPr>
              <w:jc w:val="center"/>
              <w:rPr>
                <w:sz w:val="22"/>
                <w:szCs w:val="22"/>
              </w:rPr>
            </w:pPr>
            <w:r w:rsidRPr="007B1DD3">
              <w:rPr>
                <w:sz w:val="22"/>
                <w:szCs w:val="22"/>
              </w:rPr>
              <w:t>0,0</w:t>
            </w:r>
          </w:p>
        </w:tc>
        <w:tc>
          <w:tcPr>
            <w:tcW w:w="1134" w:type="dxa"/>
            <w:noWrap/>
            <w:tcMar>
              <w:top w:w="0" w:type="dxa"/>
              <w:left w:w="0" w:type="dxa"/>
              <w:bottom w:w="0" w:type="dxa"/>
              <w:right w:w="0" w:type="dxa"/>
            </w:tcMar>
          </w:tcPr>
          <w:p w:rsidR="00F761DC" w:rsidRPr="000067B9" w:rsidRDefault="00F761DC" w:rsidP="00F761DC">
            <w:pPr>
              <w:jc w:val="center"/>
              <w:rPr>
                <w:sz w:val="22"/>
                <w:szCs w:val="22"/>
              </w:rPr>
            </w:pPr>
            <w:r w:rsidRPr="000067B9">
              <w:rPr>
                <w:sz w:val="22"/>
                <w:szCs w:val="22"/>
              </w:rPr>
              <w:t>0,0</w:t>
            </w:r>
          </w:p>
        </w:tc>
        <w:tc>
          <w:tcPr>
            <w:tcW w:w="1134" w:type="dxa"/>
            <w:noWrap/>
            <w:tcMar>
              <w:top w:w="0" w:type="dxa"/>
              <w:left w:w="0" w:type="dxa"/>
              <w:bottom w:w="0" w:type="dxa"/>
              <w:right w:w="0" w:type="dxa"/>
            </w:tcMar>
            <w:hideMark/>
          </w:tcPr>
          <w:p w:rsidR="00F761DC" w:rsidRPr="000067B9" w:rsidRDefault="00F761DC" w:rsidP="00F761DC">
            <w:pPr>
              <w:jc w:val="center"/>
              <w:rPr>
                <w:sz w:val="22"/>
                <w:szCs w:val="22"/>
              </w:rPr>
            </w:pPr>
            <w:r w:rsidRPr="000067B9">
              <w:rPr>
                <w:sz w:val="22"/>
                <w:szCs w:val="22"/>
              </w:rPr>
              <w:t>0,0</w:t>
            </w:r>
          </w:p>
        </w:tc>
        <w:tc>
          <w:tcPr>
            <w:tcW w:w="1429" w:type="dxa"/>
            <w:tcMar>
              <w:top w:w="0" w:type="dxa"/>
              <w:left w:w="0" w:type="dxa"/>
              <w:bottom w:w="0" w:type="dxa"/>
              <w:right w:w="0" w:type="dxa"/>
            </w:tcMar>
            <w:hideMark/>
          </w:tcPr>
          <w:p w:rsidR="00F761DC" w:rsidRPr="000067B9" w:rsidRDefault="00F761DC" w:rsidP="00F761DC">
            <w:pPr>
              <w:jc w:val="center"/>
              <w:rPr>
                <w:sz w:val="22"/>
                <w:szCs w:val="22"/>
              </w:rPr>
            </w:pPr>
            <w:r w:rsidRPr="000067B9">
              <w:rPr>
                <w:sz w:val="22"/>
                <w:szCs w:val="22"/>
              </w:rPr>
              <w:t>0,0</w:t>
            </w:r>
          </w:p>
        </w:tc>
      </w:tr>
      <w:tr w:rsidR="00473797" w:rsidRPr="000067B9" w:rsidTr="001746AE">
        <w:trPr>
          <w:trHeight w:val="144"/>
          <w:jc w:val="center"/>
        </w:trPr>
        <w:tc>
          <w:tcPr>
            <w:tcW w:w="6658" w:type="dxa"/>
            <w:gridSpan w:val="3"/>
            <w:vMerge w:val="restart"/>
          </w:tcPr>
          <w:p w:rsidR="00473797" w:rsidRPr="000067B9" w:rsidRDefault="00473797" w:rsidP="00473797">
            <w:pPr>
              <w:rPr>
                <w:sz w:val="22"/>
                <w:szCs w:val="22"/>
              </w:rPr>
            </w:pPr>
            <w:r w:rsidRPr="000067B9">
              <w:rPr>
                <w:sz w:val="22"/>
                <w:szCs w:val="22"/>
              </w:rPr>
              <w:t>Прочие расходы</w:t>
            </w:r>
          </w:p>
        </w:tc>
        <w:tc>
          <w:tcPr>
            <w:tcW w:w="1417" w:type="dxa"/>
          </w:tcPr>
          <w:p w:rsidR="00473797" w:rsidRPr="000067B9" w:rsidRDefault="00473797" w:rsidP="00473797">
            <w:pPr>
              <w:rPr>
                <w:sz w:val="22"/>
                <w:szCs w:val="22"/>
              </w:rPr>
            </w:pPr>
            <w:r w:rsidRPr="000067B9">
              <w:rPr>
                <w:sz w:val="22"/>
                <w:szCs w:val="22"/>
              </w:rPr>
              <w:t>всего</w:t>
            </w:r>
          </w:p>
        </w:tc>
        <w:tc>
          <w:tcPr>
            <w:tcW w:w="1418" w:type="dxa"/>
            <w:noWrap/>
            <w:tcMar>
              <w:top w:w="0" w:type="dxa"/>
              <w:left w:w="0" w:type="dxa"/>
              <w:bottom w:w="0" w:type="dxa"/>
              <w:right w:w="0" w:type="dxa"/>
            </w:tcMar>
            <w:vAlign w:val="center"/>
          </w:tcPr>
          <w:p w:rsidR="00473797" w:rsidRPr="00473797" w:rsidRDefault="00473797" w:rsidP="00473797">
            <w:pPr>
              <w:jc w:val="center"/>
              <w:rPr>
                <w:sz w:val="22"/>
                <w:szCs w:val="22"/>
              </w:rPr>
            </w:pPr>
            <w:r w:rsidRPr="00473797">
              <w:rPr>
                <w:sz w:val="22"/>
                <w:szCs w:val="22"/>
              </w:rPr>
              <w:t>6 852 387,6</w:t>
            </w:r>
          </w:p>
        </w:tc>
        <w:tc>
          <w:tcPr>
            <w:tcW w:w="1134" w:type="dxa"/>
            <w:noWrap/>
            <w:tcMar>
              <w:top w:w="0" w:type="dxa"/>
              <w:left w:w="0" w:type="dxa"/>
              <w:bottom w:w="0" w:type="dxa"/>
              <w:right w:w="0" w:type="dxa"/>
            </w:tcMar>
            <w:vAlign w:val="center"/>
          </w:tcPr>
          <w:p w:rsidR="00473797" w:rsidRPr="00473797" w:rsidRDefault="00473797" w:rsidP="00473797">
            <w:pPr>
              <w:jc w:val="center"/>
              <w:rPr>
                <w:sz w:val="22"/>
                <w:szCs w:val="22"/>
              </w:rPr>
            </w:pPr>
            <w:r w:rsidRPr="00473797">
              <w:rPr>
                <w:sz w:val="22"/>
                <w:szCs w:val="22"/>
              </w:rPr>
              <w:t>853 578,1</w:t>
            </w:r>
          </w:p>
        </w:tc>
        <w:tc>
          <w:tcPr>
            <w:tcW w:w="1275" w:type="dxa"/>
            <w:tcMar>
              <w:top w:w="0" w:type="dxa"/>
              <w:left w:w="0" w:type="dxa"/>
              <w:bottom w:w="0" w:type="dxa"/>
              <w:right w:w="0" w:type="dxa"/>
            </w:tcMar>
            <w:vAlign w:val="center"/>
          </w:tcPr>
          <w:p w:rsidR="00473797" w:rsidRPr="00473797" w:rsidRDefault="00473797" w:rsidP="00473797">
            <w:pPr>
              <w:jc w:val="center"/>
              <w:rPr>
                <w:sz w:val="22"/>
                <w:szCs w:val="22"/>
              </w:rPr>
            </w:pPr>
            <w:r w:rsidRPr="00473797">
              <w:rPr>
                <w:sz w:val="22"/>
                <w:szCs w:val="22"/>
              </w:rPr>
              <w:t>915 334,0</w:t>
            </w:r>
          </w:p>
        </w:tc>
        <w:tc>
          <w:tcPr>
            <w:tcW w:w="1134" w:type="dxa"/>
            <w:noWrap/>
            <w:tcMar>
              <w:top w:w="0" w:type="dxa"/>
              <w:left w:w="0" w:type="dxa"/>
              <w:bottom w:w="0" w:type="dxa"/>
              <w:right w:w="0" w:type="dxa"/>
            </w:tcMar>
            <w:vAlign w:val="center"/>
          </w:tcPr>
          <w:p w:rsidR="00473797" w:rsidRPr="000067B9" w:rsidRDefault="00473797" w:rsidP="00473797">
            <w:pPr>
              <w:jc w:val="center"/>
              <w:rPr>
                <w:sz w:val="22"/>
                <w:szCs w:val="22"/>
              </w:rPr>
            </w:pPr>
            <w:r w:rsidRPr="000067B9">
              <w:rPr>
                <w:sz w:val="22"/>
                <w:szCs w:val="22"/>
              </w:rPr>
              <w:t>738 211,5</w:t>
            </w:r>
          </w:p>
        </w:tc>
        <w:tc>
          <w:tcPr>
            <w:tcW w:w="1134" w:type="dxa"/>
            <w:noWrap/>
            <w:tcMar>
              <w:top w:w="0" w:type="dxa"/>
              <w:left w:w="0" w:type="dxa"/>
              <w:bottom w:w="0" w:type="dxa"/>
              <w:right w:w="0" w:type="dxa"/>
            </w:tcMar>
            <w:vAlign w:val="center"/>
          </w:tcPr>
          <w:p w:rsidR="00473797" w:rsidRPr="000067B9" w:rsidRDefault="00473797" w:rsidP="00473797">
            <w:pPr>
              <w:jc w:val="center"/>
              <w:rPr>
                <w:sz w:val="22"/>
                <w:szCs w:val="22"/>
              </w:rPr>
            </w:pPr>
            <w:r w:rsidRPr="000067B9">
              <w:rPr>
                <w:sz w:val="22"/>
                <w:szCs w:val="22"/>
              </w:rPr>
              <w:t>721 084,0</w:t>
            </w:r>
          </w:p>
        </w:tc>
        <w:tc>
          <w:tcPr>
            <w:tcW w:w="1429" w:type="dxa"/>
            <w:tcMar>
              <w:top w:w="0" w:type="dxa"/>
              <w:left w:w="0" w:type="dxa"/>
              <w:bottom w:w="0" w:type="dxa"/>
              <w:right w:w="0" w:type="dxa"/>
            </w:tcMar>
            <w:vAlign w:val="center"/>
          </w:tcPr>
          <w:p w:rsidR="00473797" w:rsidRPr="000067B9" w:rsidRDefault="00473797" w:rsidP="00473797">
            <w:pPr>
              <w:jc w:val="center"/>
              <w:rPr>
                <w:sz w:val="22"/>
                <w:szCs w:val="22"/>
              </w:rPr>
            </w:pPr>
            <w:r w:rsidRPr="000067B9">
              <w:rPr>
                <w:sz w:val="22"/>
                <w:szCs w:val="22"/>
              </w:rPr>
              <w:t>3 624 180,0</w:t>
            </w:r>
          </w:p>
        </w:tc>
      </w:tr>
      <w:tr w:rsidR="00473797" w:rsidRPr="000067B9" w:rsidTr="001746AE">
        <w:trPr>
          <w:trHeight w:val="144"/>
          <w:jc w:val="center"/>
        </w:trPr>
        <w:tc>
          <w:tcPr>
            <w:tcW w:w="6658" w:type="dxa"/>
            <w:gridSpan w:val="3"/>
            <w:vMerge/>
          </w:tcPr>
          <w:p w:rsidR="00473797" w:rsidRPr="000067B9" w:rsidRDefault="00473797" w:rsidP="00473797">
            <w:pPr>
              <w:rPr>
                <w:sz w:val="22"/>
                <w:szCs w:val="22"/>
              </w:rPr>
            </w:pPr>
          </w:p>
        </w:tc>
        <w:tc>
          <w:tcPr>
            <w:tcW w:w="1417" w:type="dxa"/>
          </w:tcPr>
          <w:p w:rsidR="00473797" w:rsidRPr="000067B9" w:rsidRDefault="00473797" w:rsidP="00473797">
            <w:pPr>
              <w:widowControl w:val="0"/>
              <w:autoSpaceDE w:val="0"/>
              <w:autoSpaceDN w:val="0"/>
              <w:rPr>
                <w:sz w:val="22"/>
                <w:szCs w:val="22"/>
              </w:rPr>
            </w:pPr>
            <w:r w:rsidRPr="000067B9">
              <w:rPr>
                <w:sz w:val="22"/>
                <w:szCs w:val="22"/>
              </w:rPr>
              <w:t>федеральный бюджет</w:t>
            </w:r>
          </w:p>
        </w:tc>
        <w:tc>
          <w:tcPr>
            <w:tcW w:w="1418" w:type="dxa"/>
            <w:noWrap/>
            <w:tcMar>
              <w:top w:w="0" w:type="dxa"/>
              <w:left w:w="0" w:type="dxa"/>
              <w:bottom w:w="0" w:type="dxa"/>
              <w:right w:w="0" w:type="dxa"/>
            </w:tcMar>
            <w:vAlign w:val="center"/>
          </w:tcPr>
          <w:p w:rsidR="00473797" w:rsidRPr="00473797" w:rsidRDefault="00473797" w:rsidP="00473797">
            <w:pPr>
              <w:jc w:val="center"/>
              <w:rPr>
                <w:sz w:val="22"/>
                <w:szCs w:val="22"/>
              </w:rPr>
            </w:pPr>
            <w:r w:rsidRPr="00473797">
              <w:rPr>
                <w:sz w:val="22"/>
                <w:szCs w:val="22"/>
              </w:rPr>
              <w:t>17 665,3</w:t>
            </w:r>
          </w:p>
        </w:tc>
        <w:tc>
          <w:tcPr>
            <w:tcW w:w="1134" w:type="dxa"/>
            <w:noWrap/>
            <w:tcMar>
              <w:top w:w="0" w:type="dxa"/>
              <w:left w:w="0" w:type="dxa"/>
              <w:bottom w:w="0" w:type="dxa"/>
              <w:right w:w="0" w:type="dxa"/>
            </w:tcMar>
            <w:vAlign w:val="center"/>
          </w:tcPr>
          <w:p w:rsidR="00473797" w:rsidRPr="00473797" w:rsidRDefault="00473797" w:rsidP="00473797">
            <w:pPr>
              <w:jc w:val="center"/>
              <w:rPr>
                <w:sz w:val="22"/>
                <w:szCs w:val="22"/>
              </w:rPr>
            </w:pPr>
            <w:r w:rsidRPr="00473797">
              <w:rPr>
                <w:sz w:val="22"/>
                <w:szCs w:val="22"/>
              </w:rPr>
              <w:t>4 091,3</w:t>
            </w:r>
          </w:p>
        </w:tc>
        <w:tc>
          <w:tcPr>
            <w:tcW w:w="1275" w:type="dxa"/>
            <w:tcMar>
              <w:top w:w="0" w:type="dxa"/>
              <w:left w:w="0" w:type="dxa"/>
              <w:bottom w:w="0" w:type="dxa"/>
              <w:right w:w="0" w:type="dxa"/>
            </w:tcMar>
            <w:vAlign w:val="center"/>
          </w:tcPr>
          <w:p w:rsidR="00473797" w:rsidRPr="00473797" w:rsidRDefault="00473797" w:rsidP="00473797">
            <w:pPr>
              <w:jc w:val="center"/>
              <w:rPr>
                <w:sz w:val="22"/>
                <w:szCs w:val="22"/>
              </w:rPr>
            </w:pPr>
            <w:r w:rsidRPr="00473797">
              <w:rPr>
                <w:sz w:val="22"/>
                <w:szCs w:val="22"/>
              </w:rPr>
              <w:t>4 408,5</w:t>
            </w:r>
          </w:p>
        </w:tc>
        <w:tc>
          <w:tcPr>
            <w:tcW w:w="1134" w:type="dxa"/>
            <w:noWrap/>
            <w:tcMar>
              <w:top w:w="0" w:type="dxa"/>
              <w:left w:w="0" w:type="dxa"/>
              <w:bottom w:w="0" w:type="dxa"/>
              <w:right w:w="0" w:type="dxa"/>
            </w:tcMar>
            <w:vAlign w:val="center"/>
          </w:tcPr>
          <w:p w:rsidR="00473797" w:rsidRPr="000067B9" w:rsidRDefault="00473797" w:rsidP="00473797">
            <w:pPr>
              <w:jc w:val="center"/>
              <w:rPr>
                <w:sz w:val="22"/>
                <w:szCs w:val="22"/>
              </w:rPr>
            </w:pPr>
            <w:r w:rsidRPr="000067B9">
              <w:rPr>
                <w:sz w:val="22"/>
                <w:szCs w:val="22"/>
              </w:rPr>
              <w:t>4 335,4</w:t>
            </w:r>
          </w:p>
        </w:tc>
        <w:tc>
          <w:tcPr>
            <w:tcW w:w="1134" w:type="dxa"/>
            <w:noWrap/>
            <w:tcMar>
              <w:top w:w="0" w:type="dxa"/>
              <w:left w:w="0" w:type="dxa"/>
              <w:bottom w:w="0" w:type="dxa"/>
              <w:right w:w="0" w:type="dxa"/>
            </w:tcMar>
            <w:vAlign w:val="center"/>
          </w:tcPr>
          <w:p w:rsidR="00473797" w:rsidRPr="000067B9" w:rsidRDefault="00473797" w:rsidP="00473797">
            <w:pPr>
              <w:jc w:val="center"/>
              <w:rPr>
                <w:sz w:val="22"/>
                <w:szCs w:val="22"/>
              </w:rPr>
            </w:pPr>
            <w:r w:rsidRPr="000067B9">
              <w:rPr>
                <w:sz w:val="22"/>
                <w:szCs w:val="22"/>
              </w:rPr>
              <w:t>4 830,1</w:t>
            </w:r>
          </w:p>
        </w:tc>
        <w:tc>
          <w:tcPr>
            <w:tcW w:w="1429" w:type="dxa"/>
            <w:tcMar>
              <w:top w:w="0" w:type="dxa"/>
              <w:left w:w="0" w:type="dxa"/>
              <w:bottom w:w="0" w:type="dxa"/>
              <w:right w:w="0" w:type="dxa"/>
            </w:tcMar>
            <w:vAlign w:val="center"/>
          </w:tcPr>
          <w:p w:rsidR="00473797" w:rsidRPr="000067B9" w:rsidRDefault="00473797" w:rsidP="00473797">
            <w:pPr>
              <w:jc w:val="center"/>
              <w:rPr>
                <w:sz w:val="22"/>
                <w:szCs w:val="22"/>
              </w:rPr>
            </w:pPr>
            <w:r w:rsidRPr="000067B9">
              <w:rPr>
                <w:sz w:val="22"/>
                <w:szCs w:val="22"/>
              </w:rPr>
              <w:t>0,0</w:t>
            </w:r>
          </w:p>
        </w:tc>
      </w:tr>
      <w:tr w:rsidR="00473797" w:rsidRPr="000067B9" w:rsidTr="001746AE">
        <w:trPr>
          <w:trHeight w:val="144"/>
          <w:jc w:val="center"/>
        </w:trPr>
        <w:tc>
          <w:tcPr>
            <w:tcW w:w="6658" w:type="dxa"/>
            <w:gridSpan w:val="3"/>
            <w:vMerge/>
          </w:tcPr>
          <w:p w:rsidR="00473797" w:rsidRPr="000067B9" w:rsidRDefault="00473797" w:rsidP="00473797">
            <w:pPr>
              <w:rPr>
                <w:sz w:val="22"/>
                <w:szCs w:val="22"/>
              </w:rPr>
            </w:pPr>
          </w:p>
        </w:tc>
        <w:tc>
          <w:tcPr>
            <w:tcW w:w="1417" w:type="dxa"/>
          </w:tcPr>
          <w:p w:rsidR="00473797" w:rsidRPr="000067B9" w:rsidRDefault="00473797" w:rsidP="00473797">
            <w:pPr>
              <w:widowControl w:val="0"/>
              <w:autoSpaceDE w:val="0"/>
              <w:autoSpaceDN w:val="0"/>
              <w:rPr>
                <w:sz w:val="22"/>
                <w:szCs w:val="22"/>
              </w:rPr>
            </w:pPr>
            <w:r w:rsidRPr="000067B9">
              <w:rPr>
                <w:sz w:val="22"/>
                <w:szCs w:val="22"/>
              </w:rPr>
              <w:t>бюджет автономного округа</w:t>
            </w:r>
          </w:p>
        </w:tc>
        <w:tc>
          <w:tcPr>
            <w:tcW w:w="1418" w:type="dxa"/>
            <w:noWrap/>
            <w:tcMar>
              <w:top w:w="0" w:type="dxa"/>
              <w:left w:w="0" w:type="dxa"/>
              <w:bottom w:w="0" w:type="dxa"/>
              <w:right w:w="0" w:type="dxa"/>
            </w:tcMar>
            <w:vAlign w:val="center"/>
          </w:tcPr>
          <w:p w:rsidR="00473797" w:rsidRPr="00473797" w:rsidRDefault="00473797" w:rsidP="00473797">
            <w:pPr>
              <w:jc w:val="center"/>
              <w:rPr>
                <w:sz w:val="22"/>
                <w:szCs w:val="22"/>
              </w:rPr>
            </w:pPr>
            <w:r w:rsidRPr="00473797">
              <w:rPr>
                <w:sz w:val="22"/>
                <w:szCs w:val="22"/>
              </w:rPr>
              <w:t>114 365,9</w:t>
            </w:r>
          </w:p>
        </w:tc>
        <w:tc>
          <w:tcPr>
            <w:tcW w:w="1134" w:type="dxa"/>
            <w:noWrap/>
            <w:tcMar>
              <w:top w:w="0" w:type="dxa"/>
              <w:left w:w="0" w:type="dxa"/>
              <w:bottom w:w="0" w:type="dxa"/>
              <w:right w:w="0" w:type="dxa"/>
            </w:tcMar>
            <w:vAlign w:val="center"/>
          </w:tcPr>
          <w:p w:rsidR="00473797" w:rsidRPr="00473797" w:rsidRDefault="00473797" w:rsidP="00473797">
            <w:pPr>
              <w:jc w:val="center"/>
              <w:rPr>
                <w:sz w:val="22"/>
                <w:szCs w:val="22"/>
              </w:rPr>
            </w:pPr>
            <w:r w:rsidRPr="00473797">
              <w:rPr>
                <w:sz w:val="22"/>
                <w:szCs w:val="22"/>
              </w:rPr>
              <w:t>56 361,8</w:t>
            </w:r>
          </w:p>
        </w:tc>
        <w:tc>
          <w:tcPr>
            <w:tcW w:w="1275" w:type="dxa"/>
            <w:tcMar>
              <w:top w:w="0" w:type="dxa"/>
              <w:left w:w="0" w:type="dxa"/>
              <w:bottom w:w="0" w:type="dxa"/>
              <w:right w:w="0" w:type="dxa"/>
            </w:tcMar>
            <w:vAlign w:val="center"/>
          </w:tcPr>
          <w:p w:rsidR="00473797" w:rsidRPr="00473797" w:rsidRDefault="00473797" w:rsidP="00473797">
            <w:pPr>
              <w:jc w:val="center"/>
              <w:rPr>
                <w:sz w:val="22"/>
                <w:szCs w:val="22"/>
              </w:rPr>
            </w:pPr>
            <w:r w:rsidRPr="00473797">
              <w:rPr>
                <w:sz w:val="22"/>
                <w:szCs w:val="22"/>
              </w:rPr>
              <w:t>20 302,8</w:t>
            </w:r>
          </w:p>
        </w:tc>
        <w:tc>
          <w:tcPr>
            <w:tcW w:w="1134" w:type="dxa"/>
            <w:noWrap/>
            <w:tcMar>
              <w:top w:w="0" w:type="dxa"/>
              <w:left w:w="0" w:type="dxa"/>
              <w:bottom w:w="0" w:type="dxa"/>
              <w:right w:w="0" w:type="dxa"/>
            </w:tcMar>
            <w:vAlign w:val="center"/>
          </w:tcPr>
          <w:p w:rsidR="00473797" w:rsidRPr="000067B9" w:rsidRDefault="00473797" w:rsidP="00473797">
            <w:pPr>
              <w:jc w:val="center"/>
              <w:rPr>
                <w:sz w:val="22"/>
                <w:szCs w:val="22"/>
              </w:rPr>
            </w:pPr>
            <w:r w:rsidRPr="000067B9">
              <w:rPr>
                <w:sz w:val="22"/>
                <w:szCs w:val="22"/>
              </w:rPr>
              <w:t>19 402,3</w:t>
            </w:r>
          </w:p>
        </w:tc>
        <w:tc>
          <w:tcPr>
            <w:tcW w:w="1134" w:type="dxa"/>
            <w:noWrap/>
            <w:tcMar>
              <w:top w:w="0" w:type="dxa"/>
              <w:left w:w="0" w:type="dxa"/>
              <w:bottom w:w="0" w:type="dxa"/>
              <w:right w:w="0" w:type="dxa"/>
            </w:tcMar>
            <w:vAlign w:val="center"/>
          </w:tcPr>
          <w:p w:rsidR="00473797" w:rsidRPr="000067B9" w:rsidRDefault="00473797" w:rsidP="00473797">
            <w:pPr>
              <w:jc w:val="center"/>
              <w:rPr>
                <w:sz w:val="22"/>
                <w:szCs w:val="22"/>
              </w:rPr>
            </w:pPr>
            <w:r w:rsidRPr="000067B9">
              <w:rPr>
                <w:sz w:val="22"/>
                <w:szCs w:val="22"/>
              </w:rPr>
              <w:t>18 299,0</w:t>
            </w:r>
          </w:p>
        </w:tc>
        <w:tc>
          <w:tcPr>
            <w:tcW w:w="1429" w:type="dxa"/>
            <w:tcMar>
              <w:top w:w="0" w:type="dxa"/>
              <w:left w:w="0" w:type="dxa"/>
              <w:bottom w:w="0" w:type="dxa"/>
              <w:right w:w="0" w:type="dxa"/>
            </w:tcMar>
            <w:vAlign w:val="center"/>
          </w:tcPr>
          <w:p w:rsidR="00473797" w:rsidRPr="000067B9" w:rsidRDefault="00473797" w:rsidP="00473797">
            <w:pPr>
              <w:jc w:val="center"/>
              <w:rPr>
                <w:sz w:val="22"/>
                <w:szCs w:val="22"/>
              </w:rPr>
            </w:pPr>
            <w:r w:rsidRPr="000067B9">
              <w:rPr>
                <w:sz w:val="22"/>
                <w:szCs w:val="22"/>
              </w:rPr>
              <w:t>0,0</w:t>
            </w:r>
          </w:p>
        </w:tc>
      </w:tr>
      <w:tr w:rsidR="00473797" w:rsidRPr="000067B9" w:rsidTr="001746AE">
        <w:trPr>
          <w:trHeight w:val="144"/>
          <w:jc w:val="center"/>
        </w:trPr>
        <w:tc>
          <w:tcPr>
            <w:tcW w:w="6658" w:type="dxa"/>
            <w:gridSpan w:val="3"/>
            <w:vMerge/>
          </w:tcPr>
          <w:p w:rsidR="00473797" w:rsidRPr="000067B9" w:rsidRDefault="00473797" w:rsidP="00473797">
            <w:pPr>
              <w:rPr>
                <w:sz w:val="22"/>
                <w:szCs w:val="22"/>
              </w:rPr>
            </w:pPr>
          </w:p>
        </w:tc>
        <w:tc>
          <w:tcPr>
            <w:tcW w:w="1417" w:type="dxa"/>
          </w:tcPr>
          <w:p w:rsidR="00473797" w:rsidRPr="000067B9" w:rsidRDefault="00473797" w:rsidP="00473797">
            <w:pPr>
              <w:rPr>
                <w:sz w:val="22"/>
                <w:szCs w:val="22"/>
              </w:rPr>
            </w:pPr>
            <w:r w:rsidRPr="000067B9">
              <w:rPr>
                <w:sz w:val="22"/>
                <w:szCs w:val="22"/>
              </w:rPr>
              <w:t>местный бюджет</w:t>
            </w:r>
          </w:p>
        </w:tc>
        <w:tc>
          <w:tcPr>
            <w:tcW w:w="1418" w:type="dxa"/>
            <w:noWrap/>
            <w:tcMar>
              <w:top w:w="0" w:type="dxa"/>
              <w:left w:w="0" w:type="dxa"/>
              <w:bottom w:w="0" w:type="dxa"/>
              <w:right w:w="0" w:type="dxa"/>
            </w:tcMar>
            <w:vAlign w:val="center"/>
          </w:tcPr>
          <w:p w:rsidR="00473797" w:rsidRPr="00473797" w:rsidRDefault="00473797" w:rsidP="00473797">
            <w:pPr>
              <w:jc w:val="center"/>
              <w:rPr>
                <w:sz w:val="22"/>
                <w:szCs w:val="22"/>
              </w:rPr>
            </w:pPr>
            <w:r w:rsidRPr="00473797">
              <w:rPr>
                <w:sz w:val="22"/>
                <w:szCs w:val="22"/>
              </w:rPr>
              <w:t>6 720 356,4</w:t>
            </w:r>
          </w:p>
        </w:tc>
        <w:tc>
          <w:tcPr>
            <w:tcW w:w="1134" w:type="dxa"/>
            <w:noWrap/>
            <w:tcMar>
              <w:top w:w="0" w:type="dxa"/>
              <w:left w:w="0" w:type="dxa"/>
              <w:bottom w:w="0" w:type="dxa"/>
              <w:right w:w="0" w:type="dxa"/>
            </w:tcMar>
            <w:vAlign w:val="center"/>
          </w:tcPr>
          <w:p w:rsidR="00473797" w:rsidRPr="00473797" w:rsidRDefault="00473797" w:rsidP="00473797">
            <w:pPr>
              <w:jc w:val="center"/>
              <w:rPr>
                <w:sz w:val="22"/>
                <w:szCs w:val="22"/>
              </w:rPr>
            </w:pPr>
            <w:r w:rsidRPr="00473797">
              <w:rPr>
                <w:sz w:val="22"/>
                <w:szCs w:val="22"/>
              </w:rPr>
              <w:t>793 125,0</w:t>
            </w:r>
          </w:p>
        </w:tc>
        <w:tc>
          <w:tcPr>
            <w:tcW w:w="1275" w:type="dxa"/>
            <w:tcMar>
              <w:top w:w="0" w:type="dxa"/>
              <w:left w:w="0" w:type="dxa"/>
              <w:bottom w:w="0" w:type="dxa"/>
              <w:right w:w="0" w:type="dxa"/>
            </w:tcMar>
            <w:vAlign w:val="center"/>
          </w:tcPr>
          <w:p w:rsidR="00473797" w:rsidRPr="00473797" w:rsidRDefault="00473797" w:rsidP="00473797">
            <w:pPr>
              <w:jc w:val="center"/>
              <w:rPr>
                <w:sz w:val="22"/>
                <w:szCs w:val="22"/>
              </w:rPr>
            </w:pPr>
            <w:r w:rsidRPr="00473797">
              <w:rPr>
                <w:sz w:val="22"/>
                <w:szCs w:val="22"/>
              </w:rPr>
              <w:t>890 622,7</w:t>
            </w:r>
          </w:p>
        </w:tc>
        <w:tc>
          <w:tcPr>
            <w:tcW w:w="1134" w:type="dxa"/>
            <w:noWrap/>
            <w:tcMar>
              <w:top w:w="0" w:type="dxa"/>
              <w:left w:w="0" w:type="dxa"/>
              <w:bottom w:w="0" w:type="dxa"/>
              <w:right w:w="0" w:type="dxa"/>
            </w:tcMar>
            <w:vAlign w:val="center"/>
          </w:tcPr>
          <w:p w:rsidR="00473797" w:rsidRPr="000067B9" w:rsidRDefault="00473797" w:rsidP="00473797">
            <w:pPr>
              <w:jc w:val="center"/>
              <w:rPr>
                <w:sz w:val="22"/>
                <w:szCs w:val="22"/>
              </w:rPr>
            </w:pPr>
            <w:r w:rsidRPr="000067B9">
              <w:rPr>
                <w:sz w:val="22"/>
                <w:szCs w:val="22"/>
              </w:rPr>
              <w:t>714 473,8</w:t>
            </w:r>
          </w:p>
        </w:tc>
        <w:tc>
          <w:tcPr>
            <w:tcW w:w="1134" w:type="dxa"/>
            <w:noWrap/>
            <w:tcMar>
              <w:top w:w="0" w:type="dxa"/>
              <w:left w:w="0" w:type="dxa"/>
              <w:bottom w:w="0" w:type="dxa"/>
              <w:right w:w="0" w:type="dxa"/>
            </w:tcMar>
            <w:vAlign w:val="center"/>
          </w:tcPr>
          <w:p w:rsidR="00473797" w:rsidRPr="000067B9" w:rsidRDefault="00473797" w:rsidP="00473797">
            <w:pPr>
              <w:jc w:val="center"/>
              <w:rPr>
                <w:sz w:val="22"/>
                <w:szCs w:val="22"/>
              </w:rPr>
            </w:pPr>
            <w:r w:rsidRPr="000067B9">
              <w:rPr>
                <w:sz w:val="22"/>
                <w:szCs w:val="22"/>
              </w:rPr>
              <w:t>697 954,9</w:t>
            </w:r>
          </w:p>
        </w:tc>
        <w:tc>
          <w:tcPr>
            <w:tcW w:w="1429" w:type="dxa"/>
            <w:tcMar>
              <w:top w:w="0" w:type="dxa"/>
              <w:left w:w="0" w:type="dxa"/>
              <w:bottom w:w="0" w:type="dxa"/>
              <w:right w:w="0" w:type="dxa"/>
            </w:tcMar>
            <w:vAlign w:val="center"/>
          </w:tcPr>
          <w:p w:rsidR="00473797" w:rsidRPr="000067B9" w:rsidRDefault="00473797" w:rsidP="00473797">
            <w:pPr>
              <w:jc w:val="center"/>
              <w:rPr>
                <w:sz w:val="22"/>
                <w:szCs w:val="22"/>
              </w:rPr>
            </w:pPr>
            <w:r w:rsidRPr="000067B9">
              <w:rPr>
                <w:sz w:val="22"/>
                <w:szCs w:val="22"/>
              </w:rPr>
              <w:t>3 624 180,0</w:t>
            </w:r>
          </w:p>
        </w:tc>
      </w:tr>
      <w:tr w:rsidR="00F761DC" w:rsidRPr="000067B9" w:rsidTr="001746AE">
        <w:trPr>
          <w:trHeight w:val="144"/>
          <w:jc w:val="center"/>
        </w:trPr>
        <w:tc>
          <w:tcPr>
            <w:tcW w:w="6658" w:type="dxa"/>
            <w:gridSpan w:val="3"/>
          </w:tcPr>
          <w:p w:rsidR="00F761DC" w:rsidRPr="000067B9" w:rsidRDefault="00F761DC" w:rsidP="00F761DC">
            <w:pPr>
              <w:rPr>
                <w:sz w:val="22"/>
                <w:szCs w:val="22"/>
              </w:rPr>
            </w:pPr>
            <w:r w:rsidRPr="000067B9">
              <w:rPr>
                <w:sz w:val="22"/>
                <w:szCs w:val="22"/>
              </w:rPr>
              <w:t>В том числе:</w:t>
            </w:r>
          </w:p>
        </w:tc>
        <w:tc>
          <w:tcPr>
            <w:tcW w:w="1417" w:type="dxa"/>
          </w:tcPr>
          <w:p w:rsidR="00F761DC" w:rsidRPr="000067B9" w:rsidRDefault="00F761DC" w:rsidP="00F761DC">
            <w:pPr>
              <w:rPr>
                <w:sz w:val="22"/>
                <w:szCs w:val="22"/>
              </w:rPr>
            </w:pPr>
          </w:p>
        </w:tc>
        <w:tc>
          <w:tcPr>
            <w:tcW w:w="1418" w:type="dxa"/>
            <w:noWrap/>
            <w:tcMar>
              <w:top w:w="0" w:type="dxa"/>
              <w:left w:w="0" w:type="dxa"/>
              <w:bottom w:w="0" w:type="dxa"/>
              <w:right w:w="0" w:type="dxa"/>
            </w:tcMar>
          </w:tcPr>
          <w:p w:rsidR="00F761DC" w:rsidRPr="007B1DD3" w:rsidRDefault="00F761DC" w:rsidP="00F761DC">
            <w:pPr>
              <w:jc w:val="center"/>
              <w:rPr>
                <w:sz w:val="22"/>
                <w:szCs w:val="22"/>
              </w:rPr>
            </w:pPr>
          </w:p>
        </w:tc>
        <w:tc>
          <w:tcPr>
            <w:tcW w:w="1134" w:type="dxa"/>
            <w:noWrap/>
            <w:tcMar>
              <w:top w:w="0" w:type="dxa"/>
              <w:left w:w="0" w:type="dxa"/>
              <w:bottom w:w="0" w:type="dxa"/>
              <w:right w:w="0" w:type="dxa"/>
            </w:tcMar>
          </w:tcPr>
          <w:p w:rsidR="00F761DC" w:rsidRPr="007B1DD3" w:rsidRDefault="00F761DC" w:rsidP="00F761DC">
            <w:pPr>
              <w:jc w:val="center"/>
              <w:rPr>
                <w:sz w:val="22"/>
                <w:szCs w:val="22"/>
              </w:rPr>
            </w:pPr>
          </w:p>
        </w:tc>
        <w:tc>
          <w:tcPr>
            <w:tcW w:w="1275" w:type="dxa"/>
            <w:tcMar>
              <w:top w:w="0" w:type="dxa"/>
              <w:left w:w="0" w:type="dxa"/>
              <w:bottom w:w="0" w:type="dxa"/>
              <w:right w:w="0" w:type="dxa"/>
            </w:tcMar>
          </w:tcPr>
          <w:p w:rsidR="00F761DC" w:rsidRPr="007B1DD3" w:rsidRDefault="00F761DC" w:rsidP="00F761DC">
            <w:pPr>
              <w:jc w:val="center"/>
              <w:rPr>
                <w:sz w:val="22"/>
                <w:szCs w:val="22"/>
              </w:rPr>
            </w:pPr>
          </w:p>
        </w:tc>
        <w:tc>
          <w:tcPr>
            <w:tcW w:w="1134" w:type="dxa"/>
            <w:noWrap/>
            <w:tcMar>
              <w:top w:w="0" w:type="dxa"/>
              <w:left w:w="0" w:type="dxa"/>
              <w:bottom w:w="0" w:type="dxa"/>
              <w:right w:w="0" w:type="dxa"/>
            </w:tcMar>
          </w:tcPr>
          <w:p w:rsidR="00F761DC" w:rsidRPr="000067B9" w:rsidRDefault="00F761DC" w:rsidP="00F761DC">
            <w:pPr>
              <w:jc w:val="center"/>
              <w:rPr>
                <w:sz w:val="22"/>
                <w:szCs w:val="22"/>
              </w:rPr>
            </w:pPr>
          </w:p>
        </w:tc>
        <w:tc>
          <w:tcPr>
            <w:tcW w:w="1134" w:type="dxa"/>
            <w:noWrap/>
            <w:tcMar>
              <w:top w:w="0" w:type="dxa"/>
              <w:left w:w="0" w:type="dxa"/>
              <w:bottom w:w="0" w:type="dxa"/>
              <w:right w:w="0" w:type="dxa"/>
            </w:tcMar>
          </w:tcPr>
          <w:p w:rsidR="00F761DC" w:rsidRPr="000067B9" w:rsidRDefault="00F761DC" w:rsidP="00F761DC">
            <w:pPr>
              <w:jc w:val="center"/>
              <w:rPr>
                <w:sz w:val="22"/>
                <w:szCs w:val="22"/>
              </w:rPr>
            </w:pPr>
          </w:p>
        </w:tc>
        <w:tc>
          <w:tcPr>
            <w:tcW w:w="1429" w:type="dxa"/>
            <w:tcMar>
              <w:top w:w="0" w:type="dxa"/>
              <w:left w:w="0" w:type="dxa"/>
              <w:bottom w:w="0" w:type="dxa"/>
              <w:right w:w="0" w:type="dxa"/>
            </w:tcMar>
          </w:tcPr>
          <w:p w:rsidR="00F761DC" w:rsidRPr="000067B9" w:rsidRDefault="00F761DC" w:rsidP="00F761DC">
            <w:pPr>
              <w:ind w:left="-62" w:right="-33"/>
              <w:jc w:val="center"/>
              <w:rPr>
                <w:sz w:val="22"/>
                <w:szCs w:val="22"/>
              </w:rPr>
            </w:pPr>
          </w:p>
        </w:tc>
      </w:tr>
      <w:tr w:rsidR="00473797" w:rsidRPr="000067B9" w:rsidTr="001746AE">
        <w:trPr>
          <w:trHeight w:val="144"/>
          <w:jc w:val="center"/>
        </w:trPr>
        <w:tc>
          <w:tcPr>
            <w:tcW w:w="6658" w:type="dxa"/>
            <w:gridSpan w:val="3"/>
            <w:vMerge w:val="restart"/>
          </w:tcPr>
          <w:p w:rsidR="00473797" w:rsidRPr="000067B9" w:rsidRDefault="00473797" w:rsidP="00473797">
            <w:pPr>
              <w:rPr>
                <w:sz w:val="22"/>
                <w:szCs w:val="22"/>
              </w:rPr>
            </w:pPr>
            <w:r w:rsidRPr="000067B9">
              <w:rPr>
                <w:bCs/>
                <w:color w:val="000000"/>
                <w:sz w:val="22"/>
                <w:szCs w:val="22"/>
              </w:rPr>
              <w:t>Ответственный исполнитель (управление учета и отчетности администрации района)</w:t>
            </w:r>
          </w:p>
        </w:tc>
        <w:tc>
          <w:tcPr>
            <w:tcW w:w="1417" w:type="dxa"/>
          </w:tcPr>
          <w:p w:rsidR="00473797" w:rsidRPr="000067B9" w:rsidRDefault="00473797" w:rsidP="00473797">
            <w:pPr>
              <w:rPr>
                <w:sz w:val="22"/>
                <w:szCs w:val="22"/>
              </w:rPr>
            </w:pPr>
            <w:r w:rsidRPr="000067B9">
              <w:rPr>
                <w:sz w:val="22"/>
                <w:szCs w:val="22"/>
              </w:rPr>
              <w:t>всего</w:t>
            </w:r>
          </w:p>
        </w:tc>
        <w:tc>
          <w:tcPr>
            <w:tcW w:w="1418" w:type="dxa"/>
            <w:noWrap/>
            <w:tcMar>
              <w:top w:w="0" w:type="dxa"/>
              <w:left w:w="0" w:type="dxa"/>
              <w:bottom w:w="0" w:type="dxa"/>
              <w:right w:w="0" w:type="dxa"/>
            </w:tcMar>
            <w:vAlign w:val="center"/>
          </w:tcPr>
          <w:p w:rsidR="00473797" w:rsidRDefault="00473797" w:rsidP="00473797">
            <w:pPr>
              <w:jc w:val="center"/>
              <w:rPr>
                <w:sz w:val="22"/>
                <w:szCs w:val="22"/>
              </w:rPr>
            </w:pPr>
            <w:r>
              <w:rPr>
                <w:sz w:val="22"/>
                <w:szCs w:val="22"/>
              </w:rPr>
              <w:t>5 168 371,5</w:t>
            </w:r>
          </w:p>
        </w:tc>
        <w:tc>
          <w:tcPr>
            <w:tcW w:w="1134" w:type="dxa"/>
            <w:noWrap/>
            <w:tcMar>
              <w:top w:w="0" w:type="dxa"/>
              <w:left w:w="0" w:type="dxa"/>
              <w:bottom w:w="0" w:type="dxa"/>
              <w:right w:w="0" w:type="dxa"/>
            </w:tcMar>
            <w:vAlign w:val="center"/>
          </w:tcPr>
          <w:p w:rsidR="00473797" w:rsidRDefault="00473797" w:rsidP="00473797">
            <w:pPr>
              <w:jc w:val="center"/>
              <w:rPr>
                <w:sz w:val="22"/>
                <w:szCs w:val="22"/>
              </w:rPr>
            </w:pPr>
            <w:r>
              <w:rPr>
                <w:sz w:val="22"/>
                <w:szCs w:val="22"/>
              </w:rPr>
              <w:t>667 404,2</w:t>
            </w:r>
          </w:p>
        </w:tc>
        <w:tc>
          <w:tcPr>
            <w:tcW w:w="1275" w:type="dxa"/>
            <w:tcMar>
              <w:top w:w="0" w:type="dxa"/>
              <w:left w:w="0" w:type="dxa"/>
              <w:bottom w:w="0" w:type="dxa"/>
              <w:right w:w="0" w:type="dxa"/>
            </w:tcMar>
            <w:vAlign w:val="center"/>
          </w:tcPr>
          <w:p w:rsidR="00473797" w:rsidRDefault="00473797" w:rsidP="00473797">
            <w:pPr>
              <w:jc w:val="center"/>
              <w:rPr>
                <w:sz w:val="22"/>
                <w:szCs w:val="22"/>
              </w:rPr>
            </w:pPr>
            <w:r>
              <w:rPr>
                <w:sz w:val="22"/>
                <w:szCs w:val="22"/>
              </w:rPr>
              <w:t>716 644,1</w:t>
            </w:r>
          </w:p>
        </w:tc>
        <w:tc>
          <w:tcPr>
            <w:tcW w:w="1134" w:type="dxa"/>
            <w:noWrap/>
            <w:tcMar>
              <w:top w:w="0" w:type="dxa"/>
              <w:left w:w="0" w:type="dxa"/>
              <w:bottom w:w="0" w:type="dxa"/>
              <w:right w:w="0" w:type="dxa"/>
            </w:tcMar>
            <w:vAlign w:val="center"/>
          </w:tcPr>
          <w:p w:rsidR="00473797" w:rsidRPr="000067B9" w:rsidRDefault="00473797" w:rsidP="00473797">
            <w:pPr>
              <w:jc w:val="center"/>
              <w:rPr>
                <w:sz w:val="22"/>
                <w:szCs w:val="22"/>
              </w:rPr>
            </w:pPr>
            <w:r w:rsidRPr="000067B9">
              <w:rPr>
                <w:sz w:val="22"/>
                <w:szCs w:val="22"/>
              </w:rPr>
              <w:t>540 122,3</w:t>
            </w:r>
          </w:p>
        </w:tc>
        <w:tc>
          <w:tcPr>
            <w:tcW w:w="1134" w:type="dxa"/>
            <w:noWrap/>
            <w:tcMar>
              <w:top w:w="0" w:type="dxa"/>
              <w:left w:w="0" w:type="dxa"/>
              <w:bottom w:w="0" w:type="dxa"/>
              <w:right w:w="0" w:type="dxa"/>
            </w:tcMar>
            <w:vAlign w:val="center"/>
          </w:tcPr>
          <w:p w:rsidR="00473797" w:rsidRPr="000067B9" w:rsidRDefault="00473797" w:rsidP="00473797">
            <w:pPr>
              <w:jc w:val="center"/>
              <w:rPr>
                <w:sz w:val="22"/>
                <w:szCs w:val="22"/>
              </w:rPr>
            </w:pPr>
            <w:r w:rsidRPr="000067B9">
              <w:rPr>
                <w:sz w:val="22"/>
                <w:szCs w:val="22"/>
              </w:rPr>
              <w:t>539 513,7</w:t>
            </w:r>
          </w:p>
        </w:tc>
        <w:tc>
          <w:tcPr>
            <w:tcW w:w="1429" w:type="dxa"/>
            <w:tcMar>
              <w:top w:w="0" w:type="dxa"/>
              <w:left w:w="0" w:type="dxa"/>
              <w:bottom w:w="0" w:type="dxa"/>
              <w:right w:w="0" w:type="dxa"/>
            </w:tcMar>
            <w:vAlign w:val="center"/>
          </w:tcPr>
          <w:p w:rsidR="00473797" w:rsidRPr="000067B9" w:rsidRDefault="00473797" w:rsidP="00473797">
            <w:pPr>
              <w:jc w:val="center"/>
              <w:rPr>
                <w:sz w:val="22"/>
                <w:szCs w:val="22"/>
              </w:rPr>
            </w:pPr>
            <w:r w:rsidRPr="000067B9">
              <w:rPr>
                <w:sz w:val="22"/>
                <w:szCs w:val="22"/>
              </w:rPr>
              <w:t>2 704 687,2</w:t>
            </w:r>
          </w:p>
        </w:tc>
      </w:tr>
      <w:tr w:rsidR="00473797" w:rsidRPr="000067B9" w:rsidTr="001746AE">
        <w:trPr>
          <w:trHeight w:val="144"/>
          <w:jc w:val="center"/>
        </w:trPr>
        <w:tc>
          <w:tcPr>
            <w:tcW w:w="6658" w:type="dxa"/>
            <w:gridSpan w:val="3"/>
            <w:vMerge/>
          </w:tcPr>
          <w:p w:rsidR="00473797" w:rsidRPr="000067B9" w:rsidRDefault="00473797" w:rsidP="00473797">
            <w:pPr>
              <w:rPr>
                <w:sz w:val="22"/>
                <w:szCs w:val="22"/>
              </w:rPr>
            </w:pPr>
          </w:p>
        </w:tc>
        <w:tc>
          <w:tcPr>
            <w:tcW w:w="1417" w:type="dxa"/>
          </w:tcPr>
          <w:p w:rsidR="00473797" w:rsidRPr="000067B9" w:rsidRDefault="00473797" w:rsidP="00473797">
            <w:pPr>
              <w:widowControl w:val="0"/>
              <w:autoSpaceDE w:val="0"/>
              <w:autoSpaceDN w:val="0"/>
              <w:rPr>
                <w:sz w:val="22"/>
                <w:szCs w:val="22"/>
              </w:rPr>
            </w:pPr>
            <w:r w:rsidRPr="000067B9">
              <w:rPr>
                <w:sz w:val="22"/>
                <w:szCs w:val="22"/>
              </w:rPr>
              <w:t>федеральный бюджет</w:t>
            </w:r>
          </w:p>
        </w:tc>
        <w:tc>
          <w:tcPr>
            <w:tcW w:w="1418" w:type="dxa"/>
            <w:noWrap/>
            <w:tcMar>
              <w:top w:w="0" w:type="dxa"/>
              <w:left w:w="0" w:type="dxa"/>
              <w:bottom w:w="0" w:type="dxa"/>
              <w:right w:w="0" w:type="dxa"/>
            </w:tcMar>
            <w:vAlign w:val="center"/>
          </w:tcPr>
          <w:p w:rsidR="00473797" w:rsidRDefault="00473797" w:rsidP="00473797">
            <w:pPr>
              <w:jc w:val="center"/>
              <w:rPr>
                <w:sz w:val="22"/>
                <w:szCs w:val="22"/>
              </w:rPr>
            </w:pPr>
            <w:r>
              <w:rPr>
                <w:sz w:val="22"/>
                <w:szCs w:val="22"/>
              </w:rPr>
              <w:t>17 665,3</w:t>
            </w:r>
          </w:p>
        </w:tc>
        <w:tc>
          <w:tcPr>
            <w:tcW w:w="1134" w:type="dxa"/>
            <w:noWrap/>
            <w:tcMar>
              <w:top w:w="0" w:type="dxa"/>
              <w:left w:w="0" w:type="dxa"/>
              <w:bottom w:w="0" w:type="dxa"/>
              <w:right w:w="0" w:type="dxa"/>
            </w:tcMar>
            <w:vAlign w:val="center"/>
          </w:tcPr>
          <w:p w:rsidR="00473797" w:rsidRDefault="00473797" w:rsidP="00473797">
            <w:pPr>
              <w:jc w:val="center"/>
              <w:rPr>
                <w:sz w:val="22"/>
                <w:szCs w:val="22"/>
              </w:rPr>
            </w:pPr>
            <w:r>
              <w:rPr>
                <w:sz w:val="22"/>
                <w:szCs w:val="22"/>
              </w:rPr>
              <w:t>4 091,3</w:t>
            </w:r>
          </w:p>
        </w:tc>
        <w:tc>
          <w:tcPr>
            <w:tcW w:w="1275" w:type="dxa"/>
            <w:tcMar>
              <w:top w:w="0" w:type="dxa"/>
              <w:left w:w="0" w:type="dxa"/>
              <w:bottom w:w="0" w:type="dxa"/>
              <w:right w:w="0" w:type="dxa"/>
            </w:tcMar>
            <w:vAlign w:val="center"/>
          </w:tcPr>
          <w:p w:rsidR="00473797" w:rsidRDefault="00473797" w:rsidP="00473797">
            <w:pPr>
              <w:jc w:val="center"/>
              <w:rPr>
                <w:sz w:val="22"/>
                <w:szCs w:val="22"/>
              </w:rPr>
            </w:pPr>
            <w:r>
              <w:rPr>
                <w:sz w:val="22"/>
                <w:szCs w:val="22"/>
              </w:rPr>
              <w:t>4 408,5</w:t>
            </w:r>
          </w:p>
        </w:tc>
        <w:tc>
          <w:tcPr>
            <w:tcW w:w="1134" w:type="dxa"/>
            <w:noWrap/>
            <w:tcMar>
              <w:top w:w="0" w:type="dxa"/>
              <w:left w:w="0" w:type="dxa"/>
              <w:bottom w:w="0" w:type="dxa"/>
              <w:right w:w="0" w:type="dxa"/>
            </w:tcMar>
            <w:vAlign w:val="center"/>
          </w:tcPr>
          <w:p w:rsidR="00473797" w:rsidRPr="000067B9" w:rsidRDefault="00473797" w:rsidP="00473797">
            <w:pPr>
              <w:jc w:val="center"/>
              <w:rPr>
                <w:sz w:val="22"/>
                <w:szCs w:val="22"/>
              </w:rPr>
            </w:pPr>
            <w:r w:rsidRPr="000067B9">
              <w:rPr>
                <w:sz w:val="22"/>
                <w:szCs w:val="22"/>
              </w:rPr>
              <w:t>4 335,4</w:t>
            </w:r>
          </w:p>
        </w:tc>
        <w:tc>
          <w:tcPr>
            <w:tcW w:w="1134" w:type="dxa"/>
            <w:noWrap/>
            <w:tcMar>
              <w:top w:w="0" w:type="dxa"/>
              <w:left w:w="0" w:type="dxa"/>
              <w:bottom w:w="0" w:type="dxa"/>
              <w:right w:w="0" w:type="dxa"/>
            </w:tcMar>
            <w:vAlign w:val="center"/>
          </w:tcPr>
          <w:p w:rsidR="00473797" w:rsidRPr="000067B9" w:rsidRDefault="00473797" w:rsidP="00473797">
            <w:pPr>
              <w:jc w:val="center"/>
              <w:rPr>
                <w:sz w:val="22"/>
                <w:szCs w:val="22"/>
              </w:rPr>
            </w:pPr>
            <w:r w:rsidRPr="000067B9">
              <w:rPr>
                <w:sz w:val="22"/>
                <w:szCs w:val="22"/>
              </w:rPr>
              <w:t>4 830,1</w:t>
            </w:r>
          </w:p>
        </w:tc>
        <w:tc>
          <w:tcPr>
            <w:tcW w:w="1429" w:type="dxa"/>
            <w:tcMar>
              <w:top w:w="0" w:type="dxa"/>
              <w:left w:w="0" w:type="dxa"/>
              <w:bottom w:w="0" w:type="dxa"/>
              <w:right w:w="0" w:type="dxa"/>
            </w:tcMar>
            <w:vAlign w:val="center"/>
          </w:tcPr>
          <w:p w:rsidR="00473797" w:rsidRPr="000067B9" w:rsidRDefault="00473797" w:rsidP="00473797">
            <w:pPr>
              <w:jc w:val="center"/>
              <w:rPr>
                <w:sz w:val="22"/>
                <w:szCs w:val="22"/>
              </w:rPr>
            </w:pPr>
            <w:r w:rsidRPr="000067B9">
              <w:rPr>
                <w:sz w:val="22"/>
                <w:szCs w:val="22"/>
              </w:rPr>
              <w:t>0,0</w:t>
            </w:r>
          </w:p>
        </w:tc>
      </w:tr>
      <w:tr w:rsidR="00473797" w:rsidRPr="000067B9" w:rsidTr="001746AE">
        <w:trPr>
          <w:trHeight w:val="144"/>
          <w:jc w:val="center"/>
        </w:trPr>
        <w:tc>
          <w:tcPr>
            <w:tcW w:w="6658" w:type="dxa"/>
            <w:gridSpan w:val="3"/>
            <w:vMerge/>
          </w:tcPr>
          <w:p w:rsidR="00473797" w:rsidRPr="000067B9" w:rsidRDefault="00473797" w:rsidP="00473797">
            <w:pPr>
              <w:rPr>
                <w:sz w:val="22"/>
                <w:szCs w:val="22"/>
              </w:rPr>
            </w:pPr>
          </w:p>
        </w:tc>
        <w:tc>
          <w:tcPr>
            <w:tcW w:w="1417" w:type="dxa"/>
          </w:tcPr>
          <w:p w:rsidR="00473797" w:rsidRPr="000067B9" w:rsidRDefault="00473797" w:rsidP="00473797">
            <w:pPr>
              <w:widowControl w:val="0"/>
              <w:autoSpaceDE w:val="0"/>
              <w:autoSpaceDN w:val="0"/>
              <w:rPr>
                <w:sz w:val="22"/>
                <w:szCs w:val="22"/>
              </w:rPr>
            </w:pPr>
            <w:r w:rsidRPr="000067B9">
              <w:rPr>
                <w:sz w:val="22"/>
                <w:szCs w:val="22"/>
              </w:rPr>
              <w:t>бюджет автономного округа</w:t>
            </w:r>
          </w:p>
        </w:tc>
        <w:tc>
          <w:tcPr>
            <w:tcW w:w="1418" w:type="dxa"/>
            <w:noWrap/>
            <w:tcMar>
              <w:top w:w="0" w:type="dxa"/>
              <w:left w:w="0" w:type="dxa"/>
              <w:bottom w:w="0" w:type="dxa"/>
              <w:right w:w="0" w:type="dxa"/>
            </w:tcMar>
            <w:vAlign w:val="center"/>
          </w:tcPr>
          <w:p w:rsidR="00473797" w:rsidRDefault="00473797" w:rsidP="00473797">
            <w:pPr>
              <w:jc w:val="center"/>
              <w:rPr>
                <w:sz w:val="22"/>
                <w:szCs w:val="22"/>
              </w:rPr>
            </w:pPr>
            <w:r>
              <w:rPr>
                <w:sz w:val="22"/>
                <w:szCs w:val="22"/>
              </w:rPr>
              <w:t>114 365,9</w:t>
            </w:r>
          </w:p>
        </w:tc>
        <w:tc>
          <w:tcPr>
            <w:tcW w:w="1134" w:type="dxa"/>
            <w:noWrap/>
            <w:tcMar>
              <w:top w:w="0" w:type="dxa"/>
              <w:left w:w="0" w:type="dxa"/>
              <w:bottom w:w="0" w:type="dxa"/>
              <w:right w:w="0" w:type="dxa"/>
            </w:tcMar>
            <w:vAlign w:val="center"/>
          </w:tcPr>
          <w:p w:rsidR="00473797" w:rsidRDefault="00473797" w:rsidP="00473797">
            <w:pPr>
              <w:jc w:val="center"/>
              <w:rPr>
                <w:sz w:val="22"/>
                <w:szCs w:val="22"/>
              </w:rPr>
            </w:pPr>
            <w:r>
              <w:rPr>
                <w:sz w:val="22"/>
                <w:szCs w:val="22"/>
              </w:rPr>
              <w:t>56 361,8</w:t>
            </w:r>
          </w:p>
        </w:tc>
        <w:tc>
          <w:tcPr>
            <w:tcW w:w="1275" w:type="dxa"/>
            <w:tcMar>
              <w:top w:w="0" w:type="dxa"/>
              <w:left w:w="0" w:type="dxa"/>
              <w:bottom w:w="0" w:type="dxa"/>
              <w:right w:w="0" w:type="dxa"/>
            </w:tcMar>
            <w:vAlign w:val="center"/>
          </w:tcPr>
          <w:p w:rsidR="00473797" w:rsidRDefault="00473797" w:rsidP="00473797">
            <w:pPr>
              <w:jc w:val="center"/>
              <w:rPr>
                <w:sz w:val="22"/>
                <w:szCs w:val="22"/>
              </w:rPr>
            </w:pPr>
            <w:r>
              <w:rPr>
                <w:sz w:val="22"/>
                <w:szCs w:val="22"/>
              </w:rPr>
              <w:t>20 302,8</w:t>
            </w:r>
          </w:p>
        </w:tc>
        <w:tc>
          <w:tcPr>
            <w:tcW w:w="1134" w:type="dxa"/>
            <w:noWrap/>
            <w:tcMar>
              <w:top w:w="0" w:type="dxa"/>
              <w:left w:w="0" w:type="dxa"/>
              <w:bottom w:w="0" w:type="dxa"/>
              <w:right w:w="0" w:type="dxa"/>
            </w:tcMar>
            <w:vAlign w:val="center"/>
          </w:tcPr>
          <w:p w:rsidR="00473797" w:rsidRPr="000067B9" w:rsidRDefault="00473797" w:rsidP="00473797">
            <w:pPr>
              <w:jc w:val="center"/>
              <w:rPr>
                <w:sz w:val="22"/>
                <w:szCs w:val="22"/>
              </w:rPr>
            </w:pPr>
            <w:r w:rsidRPr="000067B9">
              <w:rPr>
                <w:sz w:val="22"/>
                <w:szCs w:val="22"/>
              </w:rPr>
              <w:t>19 402,3</w:t>
            </w:r>
          </w:p>
        </w:tc>
        <w:tc>
          <w:tcPr>
            <w:tcW w:w="1134" w:type="dxa"/>
            <w:noWrap/>
            <w:tcMar>
              <w:top w:w="0" w:type="dxa"/>
              <w:left w:w="0" w:type="dxa"/>
              <w:bottom w:w="0" w:type="dxa"/>
              <w:right w:w="0" w:type="dxa"/>
            </w:tcMar>
            <w:vAlign w:val="center"/>
          </w:tcPr>
          <w:p w:rsidR="00473797" w:rsidRPr="000067B9" w:rsidRDefault="00473797" w:rsidP="00473797">
            <w:pPr>
              <w:jc w:val="center"/>
              <w:rPr>
                <w:sz w:val="22"/>
                <w:szCs w:val="22"/>
              </w:rPr>
            </w:pPr>
            <w:r w:rsidRPr="000067B9">
              <w:rPr>
                <w:sz w:val="22"/>
                <w:szCs w:val="22"/>
              </w:rPr>
              <w:t>18 299,0</w:t>
            </w:r>
          </w:p>
        </w:tc>
        <w:tc>
          <w:tcPr>
            <w:tcW w:w="1429" w:type="dxa"/>
            <w:tcMar>
              <w:top w:w="0" w:type="dxa"/>
              <w:left w:w="0" w:type="dxa"/>
              <w:bottom w:w="0" w:type="dxa"/>
              <w:right w:w="0" w:type="dxa"/>
            </w:tcMar>
            <w:vAlign w:val="center"/>
          </w:tcPr>
          <w:p w:rsidR="00473797" w:rsidRPr="000067B9" w:rsidRDefault="00473797" w:rsidP="00473797">
            <w:pPr>
              <w:jc w:val="center"/>
              <w:rPr>
                <w:sz w:val="22"/>
                <w:szCs w:val="22"/>
              </w:rPr>
            </w:pPr>
            <w:r w:rsidRPr="000067B9">
              <w:rPr>
                <w:sz w:val="22"/>
                <w:szCs w:val="22"/>
              </w:rPr>
              <w:t>0,0</w:t>
            </w:r>
          </w:p>
        </w:tc>
      </w:tr>
      <w:tr w:rsidR="00473797" w:rsidRPr="000067B9" w:rsidTr="001746AE">
        <w:trPr>
          <w:trHeight w:val="144"/>
          <w:jc w:val="center"/>
        </w:trPr>
        <w:tc>
          <w:tcPr>
            <w:tcW w:w="6658" w:type="dxa"/>
            <w:gridSpan w:val="3"/>
            <w:vMerge/>
          </w:tcPr>
          <w:p w:rsidR="00473797" w:rsidRPr="000067B9" w:rsidRDefault="00473797" w:rsidP="00473797">
            <w:pPr>
              <w:rPr>
                <w:sz w:val="22"/>
                <w:szCs w:val="22"/>
              </w:rPr>
            </w:pPr>
          </w:p>
        </w:tc>
        <w:tc>
          <w:tcPr>
            <w:tcW w:w="1417" w:type="dxa"/>
          </w:tcPr>
          <w:p w:rsidR="00473797" w:rsidRPr="000067B9" w:rsidRDefault="00473797" w:rsidP="00473797">
            <w:pPr>
              <w:rPr>
                <w:sz w:val="22"/>
                <w:szCs w:val="22"/>
              </w:rPr>
            </w:pPr>
            <w:r w:rsidRPr="000067B9">
              <w:rPr>
                <w:sz w:val="22"/>
                <w:szCs w:val="22"/>
              </w:rPr>
              <w:t>местный бюджет</w:t>
            </w:r>
          </w:p>
        </w:tc>
        <w:tc>
          <w:tcPr>
            <w:tcW w:w="1418" w:type="dxa"/>
            <w:noWrap/>
            <w:tcMar>
              <w:top w:w="0" w:type="dxa"/>
              <w:left w:w="0" w:type="dxa"/>
              <w:bottom w:w="0" w:type="dxa"/>
              <w:right w:w="0" w:type="dxa"/>
            </w:tcMar>
            <w:vAlign w:val="center"/>
          </w:tcPr>
          <w:p w:rsidR="00473797" w:rsidRDefault="00473797" w:rsidP="00473797">
            <w:pPr>
              <w:jc w:val="center"/>
              <w:rPr>
                <w:sz w:val="22"/>
                <w:szCs w:val="22"/>
              </w:rPr>
            </w:pPr>
            <w:r>
              <w:rPr>
                <w:sz w:val="22"/>
                <w:szCs w:val="22"/>
              </w:rPr>
              <w:t>5 036 340,3</w:t>
            </w:r>
          </w:p>
        </w:tc>
        <w:tc>
          <w:tcPr>
            <w:tcW w:w="1134" w:type="dxa"/>
            <w:noWrap/>
            <w:tcMar>
              <w:top w:w="0" w:type="dxa"/>
              <w:left w:w="0" w:type="dxa"/>
              <w:bottom w:w="0" w:type="dxa"/>
              <w:right w:w="0" w:type="dxa"/>
            </w:tcMar>
            <w:vAlign w:val="center"/>
          </w:tcPr>
          <w:p w:rsidR="00473797" w:rsidRDefault="00473797" w:rsidP="00473797">
            <w:pPr>
              <w:jc w:val="center"/>
              <w:rPr>
                <w:sz w:val="22"/>
                <w:szCs w:val="22"/>
              </w:rPr>
            </w:pPr>
            <w:r>
              <w:rPr>
                <w:sz w:val="22"/>
                <w:szCs w:val="22"/>
              </w:rPr>
              <w:t>606 951,1</w:t>
            </w:r>
          </w:p>
        </w:tc>
        <w:tc>
          <w:tcPr>
            <w:tcW w:w="1275" w:type="dxa"/>
            <w:tcMar>
              <w:top w:w="0" w:type="dxa"/>
              <w:left w:w="0" w:type="dxa"/>
              <w:bottom w:w="0" w:type="dxa"/>
              <w:right w:w="0" w:type="dxa"/>
            </w:tcMar>
            <w:vAlign w:val="center"/>
          </w:tcPr>
          <w:p w:rsidR="00473797" w:rsidRDefault="00473797" w:rsidP="00B2634C">
            <w:pPr>
              <w:jc w:val="center"/>
              <w:rPr>
                <w:sz w:val="22"/>
                <w:szCs w:val="22"/>
              </w:rPr>
            </w:pPr>
            <w:r>
              <w:rPr>
                <w:sz w:val="22"/>
                <w:szCs w:val="22"/>
              </w:rPr>
              <w:t>691 932,8</w:t>
            </w:r>
          </w:p>
        </w:tc>
        <w:tc>
          <w:tcPr>
            <w:tcW w:w="1134" w:type="dxa"/>
            <w:noWrap/>
            <w:tcMar>
              <w:top w:w="0" w:type="dxa"/>
              <w:left w:w="0" w:type="dxa"/>
              <w:bottom w:w="0" w:type="dxa"/>
              <w:right w:w="0" w:type="dxa"/>
            </w:tcMar>
            <w:vAlign w:val="center"/>
          </w:tcPr>
          <w:p w:rsidR="00473797" w:rsidRPr="000067B9" w:rsidRDefault="00473797" w:rsidP="00473797">
            <w:pPr>
              <w:jc w:val="center"/>
              <w:rPr>
                <w:sz w:val="22"/>
                <w:szCs w:val="22"/>
              </w:rPr>
            </w:pPr>
            <w:r w:rsidRPr="000067B9">
              <w:rPr>
                <w:sz w:val="22"/>
                <w:szCs w:val="22"/>
              </w:rPr>
              <w:t>516 384,6</w:t>
            </w:r>
          </w:p>
        </w:tc>
        <w:tc>
          <w:tcPr>
            <w:tcW w:w="1134" w:type="dxa"/>
            <w:noWrap/>
            <w:tcMar>
              <w:top w:w="0" w:type="dxa"/>
              <w:left w:w="0" w:type="dxa"/>
              <w:bottom w:w="0" w:type="dxa"/>
              <w:right w:w="0" w:type="dxa"/>
            </w:tcMar>
            <w:vAlign w:val="center"/>
          </w:tcPr>
          <w:p w:rsidR="00473797" w:rsidRPr="000067B9" w:rsidRDefault="00473797" w:rsidP="00473797">
            <w:pPr>
              <w:jc w:val="center"/>
              <w:rPr>
                <w:sz w:val="22"/>
                <w:szCs w:val="22"/>
              </w:rPr>
            </w:pPr>
            <w:r w:rsidRPr="000067B9">
              <w:rPr>
                <w:sz w:val="22"/>
                <w:szCs w:val="22"/>
              </w:rPr>
              <w:t>516 384,6</w:t>
            </w:r>
          </w:p>
        </w:tc>
        <w:tc>
          <w:tcPr>
            <w:tcW w:w="1429" w:type="dxa"/>
            <w:tcMar>
              <w:top w:w="0" w:type="dxa"/>
              <w:left w:w="0" w:type="dxa"/>
              <w:bottom w:w="0" w:type="dxa"/>
              <w:right w:w="0" w:type="dxa"/>
            </w:tcMar>
            <w:vAlign w:val="center"/>
          </w:tcPr>
          <w:p w:rsidR="00473797" w:rsidRPr="000067B9" w:rsidRDefault="00473797" w:rsidP="00473797">
            <w:pPr>
              <w:jc w:val="center"/>
              <w:rPr>
                <w:sz w:val="22"/>
                <w:szCs w:val="22"/>
              </w:rPr>
            </w:pPr>
            <w:r w:rsidRPr="000067B9">
              <w:rPr>
                <w:sz w:val="22"/>
                <w:szCs w:val="22"/>
              </w:rPr>
              <w:t>2 704 687,2</w:t>
            </w:r>
          </w:p>
        </w:tc>
      </w:tr>
      <w:tr w:rsidR="00473797" w:rsidRPr="000067B9" w:rsidTr="001746AE">
        <w:trPr>
          <w:trHeight w:val="144"/>
          <w:jc w:val="center"/>
        </w:trPr>
        <w:tc>
          <w:tcPr>
            <w:tcW w:w="6658" w:type="dxa"/>
            <w:gridSpan w:val="3"/>
            <w:vMerge w:val="restart"/>
          </w:tcPr>
          <w:p w:rsidR="00473797" w:rsidRPr="000067B9" w:rsidRDefault="00473797" w:rsidP="00473797">
            <w:pPr>
              <w:rPr>
                <w:sz w:val="22"/>
                <w:szCs w:val="22"/>
              </w:rPr>
            </w:pPr>
            <w:r w:rsidRPr="000067B9">
              <w:rPr>
                <w:bCs/>
                <w:color w:val="000000"/>
                <w:sz w:val="22"/>
                <w:szCs w:val="22"/>
              </w:rPr>
              <w:t>Соисполнитель (муниципальное казенное учреждение «Учреждение по материально-техническому обеспечению деятельности органов местного самоуправления»)</w:t>
            </w:r>
          </w:p>
        </w:tc>
        <w:tc>
          <w:tcPr>
            <w:tcW w:w="1417" w:type="dxa"/>
          </w:tcPr>
          <w:p w:rsidR="00473797" w:rsidRPr="000067B9" w:rsidRDefault="00473797" w:rsidP="00473797">
            <w:pPr>
              <w:rPr>
                <w:sz w:val="22"/>
                <w:szCs w:val="22"/>
              </w:rPr>
            </w:pPr>
            <w:r w:rsidRPr="000067B9">
              <w:rPr>
                <w:sz w:val="22"/>
                <w:szCs w:val="22"/>
              </w:rPr>
              <w:t>всего</w:t>
            </w:r>
          </w:p>
        </w:tc>
        <w:tc>
          <w:tcPr>
            <w:tcW w:w="1418" w:type="dxa"/>
            <w:noWrap/>
            <w:tcMar>
              <w:top w:w="0" w:type="dxa"/>
              <w:left w:w="0" w:type="dxa"/>
              <w:bottom w:w="0" w:type="dxa"/>
              <w:right w:w="0" w:type="dxa"/>
            </w:tcMar>
            <w:vAlign w:val="center"/>
          </w:tcPr>
          <w:p w:rsidR="00473797" w:rsidRPr="00473797" w:rsidRDefault="00473797" w:rsidP="00473797">
            <w:pPr>
              <w:jc w:val="center"/>
              <w:rPr>
                <w:sz w:val="22"/>
                <w:szCs w:val="22"/>
              </w:rPr>
            </w:pPr>
            <w:r w:rsidRPr="00473797">
              <w:rPr>
                <w:sz w:val="22"/>
                <w:szCs w:val="22"/>
              </w:rPr>
              <w:t>1 135 758,6</w:t>
            </w:r>
          </w:p>
        </w:tc>
        <w:tc>
          <w:tcPr>
            <w:tcW w:w="1134" w:type="dxa"/>
            <w:noWrap/>
            <w:tcMar>
              <w:top w:w="0" w:type="dxa"/>
              <w:left w:w="0" w:type="dxa"/>
              <w:bottom w:w="0" w:type="dxa"/>
              <w:right w:w="0" w:type="dxa"/>
            </w:tcMar>
            <w:vAlign w:val="center"/>
          </w:tcPr>
          <w:p w:rsidR="00473797" w:rsidRPr="00473797" w:rsidRDefault="00473797" w:rsidP="00473797">
            <w:pPr>
              <w:jc w:val="center"/>
              <w:rPr>
                <w:sz w:val="22"/>
                <w:szCs w:val="22"/>
              </w:rPr>
            </w:pPr>
            <w:r w:rsidRPr="00473797">
              <w:rPr>
                <w:sz w:val="22"/>
                <w:szCs w:val="22"/>
              </w:rPr>
              <w:t>124 803,4</w:t>
            </w:r>
          </w:p>
        </w:tc>
        <w:tc>
          <w:tcPr>
            <w:tcW w:w="1275" w:type="dxa"/>
            <w:tcMar>
              <w:top w:w="0" w:type="dxa"/>
              <w:left w:w="0" w:type="dxa"/>
              <w:bottom w:w="0" w:type="dxa"/>
              <w:right w:w="0" w:type="dxa"/>
            </w:tcMar>
            <w:vAlign w:val="center"/>
          </w:tcPr>
          <w:p w:rsidR="00473797" w:rsidRPr="00473797" w:rsidRDefault="00473797" w:rsidP="00473797">
            <w:pPr>
              <w:jc w:val="center"/>
              <w:rPr>
                <w:sz w:val="22"/>
                <w:szCs w:val="22"/>
              </w:rPr>
            </w:pPr>
            <w:r w:rsidRPr="00473797">
              <w:rPr>
                <w:sz w:val="22"/>
                <w:szCs w:val="22"/>
              </w:rPr>
              <w:t>129 409,9</w:t>
            </w:r>
          </w:p>
        </w:tc>
        <w:tc>
          <w:tcPr>
            <w:tcW w:w="1134" w:type="dxa"/>
            <w:noWrap/>
            <w:tcMar>
              <w:top w:w="0" w:type="dxa"/>
              <w:left w:w="0" w:type="dxa"/>
              <w:bottom w:w="0" w:type="dxa"/>
              <w:right w:w="0" w:type="dxa"/>
            </w:tcMar>
            <w:vAlign w:val="center"/>
          </w:tcPr>
          <w:p w:rsidR="00473797" w:rsidRPr="000067B9" w:rsidRDefault="00473797" w:rsidP="00473797">
            <w:pPr>
              <w:jc w:val="center"/>
              <w:rPr>
                <w:sz w:val="22"/>
                <w:szCs w:val="22"/>
              </w:rPr>
            </w:pPr>
            <w:r w:rsidRPr="000067B9">
              <w:rPr>
                <w:sz w:val="22"/>
                <w:szCs w:val="22"/>
              </w:rPr>
              <w:t>131 321,7</w:t>
            </w:r>
          </w:p>
        </w:tc>
        <w:tc>
          <w:tcPr>
            <w:tcW w:w="1134" w:type="dxa"/>
            <w:noWrap/>
            <w:tcMar>
              <w:top w:w="0" w:type="dxa"/>
              <w:left w:w="0" w:type="dxa"/>
              <w:bottom w:w="0" w:type="dxa"/>
              <w:right w:w="0" w:type="dxa"/>
            </w:tcMar>
            <w:vAlign w:val="center"/>
          </w:tcPr>
          <w:p w:rsidR="00473797" w:rsidRPr="000067B9" w:rsidRDefault="00473797" w:rsidP="00473797">
            <w:pPr>
              <w:jc w:val="center"/>
              <w:rPr>
                <w:sz w:val="22"/>
                <w:szCs w:val="22"/>
              </w:rPr>
            </w:pPr>
            <w:r w:rsidRPr="000067B9">
              <w:rPr>
                <w:sz w:val="22"/>
                <w:szCs w:val="22"/>
              </w:rPr>
              <w:t>121 104,5</w:t>
            </w:r>
          </w:p>
        </w:tc>
        <w:tc>
          <w:tcPr>
            <w:tcW w:w="1429" w:type="dxa"/>
            <w:tcMar>
              <w:top w:w="0" w:type="dxa"/>
              <w:left w:w="0" w:type="dxa"/>
              <w:bottom w:w="0" w:type="dxa"/>
              <w:right w:w="0" w:type="dxa"/>
            </w:tcMar>
            <w:vAlign w:val="center"/>
          </w:tcPr>
          <w:p w:rsidR="00473797" w:rsidRPr="000067B9" w:rsidRDefault="00473797" w:rsidP="00473797">
            <w:pPr>
              <w:jc w:val="center"/>
              <w:rPr>
                <w:sz w:val="22"/>
                <w:szCs w:val="22"/>
              </w:rPr>
            </w:pPr>
            <w:r w:rsidRPr="000067B9">
              <w:rPr>
                <w:sz w:val="22"/>
                <w:szCs w:val="22"/>
              </w:rPr>
              <w:t>629 119,1</w:t>
            </w:r>
          </w:p>
        </w:tc>
      </w:tr>
      <w:tr w:rsidR="00473797" w:rsidRPr="000067B9" w:rsidTr="001746AE">
        <w:trPr>
          <w:trHeight w:val="144"/>
          <w:jc w:val="center"/>
        </w:trPr>
        <w:tc>
          <w:tcPr>
            <w:tcW w:w="6658" w:type="dxa"/>
            <w:gridSpan w:val="3"/>
            <w:vMerge/>
          </w:tcPr>
          <w:p w:rsidR="00473797" w:rsidRPr="000067B9" w:rsidRDefault="00473797" w:rsidP="00473797">
            <w:pPr>
              <w:rPr>
                <w:sz w:val="22"/>
                <w:szCs w:val="22"/>
              </w:rPr>
            </w:pPr>
          </w:p>
        </w:tc>
        <w:tc>
          <w:tcPr>
            <w:tcW w:w="1417" w:type="dxa"/>
          </w:tcPr>
          <w:p w:rsidR="00473797" w:rsidRPr="000067B9" w:rsidRDefault="00473797" w:rsidP="00473797">
            <w:pPr>
              <w:rPr>
                <w:sz w:val="22"/>
                <w:szCs w:val="22"/>
              </w:rPr>
            </w:pPr>
            <w:r w:rsidRPr="000067B9">
              <w:rPr>
                <w:sz w:val="22"/>
                <w:szCs w:val="22"/>
              </w:rPr>
              <w:t>местный бюджет</w:t>
            </w:r>
          </w:p>
        </w:tc>
        <w:tc>
          <w:tcPr>
            <w:tcW w:w="1418" w:type="dxa"/>
            <w:noWrap/>
            <w:tcMar>
              <w:top w:w="0" w:type="dxa"/>
              <w:left w:w="0" w:type="dxa"/>
              <w:bottom w:w="0" w:type="dxa"/>
              <w:right w:w="0" w:type="dxa"/>
            </w:tcMar>
            <w:vAlign w:val="center"/>
          </w:tcPr>
          <w:p w:rsidR="00473797" w:rsidRPr="00473797" w:rsidRDefault="00473797" w:rsidP="00473797">
            <w:pPr>
              <w:jc w:val="center"/>
              <w:rPr>
                <w:sz w:val="22"/>
                <w:szCs w:val="22"/>
              </w:rPr>
            </w:pPr>
            <w:r w:rsidRPr="00473797">
              <w:rPr>
                <w:sz w:val="22"/>
                <w:szCs w:val="22"/>
              </w:rPr>
              <w:t>1 135 758,6</w:t>
            </w:r>
          </w:p>
        </w:tc>
        <w:tc>
          <w:tcPr>
            <w:tcW w:w="1134" w:type="dxa"/>
            <w:noWrap/>
            <w:tcMar>
              <w:top w:w="0" w:type="dxa"/>
              <w:left w:w="0" w:type="dxa"/>
              <w:bottom w:w="0" w:type="dxa"/>
              <w:right w:w="0" w:type="dxa"/>
            </w:tcMar>
            <w:vAlign w:val="center"/>
          </w:tcPr>
          <w:p w:rsidR="00473797" w:rsidRPr="00473797" w:rsidRDefault="00473797" w:rsidP="00473797">
            <w:pPr>
              <w:jc w:val="center"/>
              <w:rPr>
                <w:sz w:val="22"/>
                <w:szCs w:val="22"/>
              </w:rPr>
            </w:pPr>
            <w:r w:rsidRPr="00473797">
              <w:rPr>
                <w:sz w:val="22"/>
                <w:szCs w:val="22"/>
              </w:rPr>
              <w:t>124 803,4</w:t>
            </w:r>
          </w:p>
        </w:tc>
        <w:tc>
          <w:tcPr>
            <w:tcW w:w="1275" w:type="dxa"/>
            <w:tcMar>
              <w:top w:w="0" w:type="dxa"/>
              <w:left w:w="0" w:type="dxa"/>
              <w:bottom w:w="0" w:type="dxa"/>
              <w:right w:w="0" w:type="dxa"/>
            </w:tcMar>
            <w:vAlign w:val="center"/>
          </w:tcPr>
          <w:p w:rsidR="00473797" w:rsidRPr="00473797" w:rsidRDefault="00473797" w:rsidP="00473797">
            <w:pPr>
              <w:jc w:val="center"/>
              <w:rPr>
                <w:sz w:val="22"/>
                <w:szCs w:val="22"/>
              </w:rPr>
            </w:pPr>
            <w:r w:rsidRPr="00473797">
              <w:rPr>
                <w:sz w:val="22"/>
                <w:szCs w:val="22"/>
              </w:rPr>
              <w:t>129 409,9</w:t>
            </w:r>
          </w:p>
        </w:tc>
        <w:tc>
          <w:tcPr>
            <w:tcW w:w="1134" w:type="dxa"/>
            <w:noWrap/>
            <w:tcMar>
              <w:top w:w="0" w:type="dxa"/>
              <w:left w:w="0" w:type="dxa"/>
              <w:bottom w:w="0" w:type="dxa"/>
              <w:right w:w="0" w:type="dxa"/>
            </w:tcMar>
            <w:vAlign w:val="center"/>
          </w:tcPr>
          <w:p w:rsidR="00473797" w:rsidRPr="000067B9" w:rsidRDefault="00473797" w:rsidP="00473797">
            <w:pPr>
              <w:jc w:val="center"/>
              <w:rPr>
                <w:sz w:val="22"/>
                <w:szCs w:val="22"/>
              </w:rPr>
            </w:pPr>
            <w:r w:rsidRPr="000067B9">
              <w:rPr>
                <w:sz w:val="22"/>
                <w:szCs w:val="22"/>
              </w:rPr>
              <w:t>131 321,7</w:t>
            </w:r>
          </w:p>
        </w:tc>
        <w:tc>
          <w:tcPr>
            <w:tcW w:w="1134" w:type="dxa"/>
            <w:noWrap/>
            <w:tcMar>
              <w:top w:w="0" w:type="dxa"/>
              <w:left w:w="0" w:type="dxa"/>
              <w:bottom w:w="0" w:type="dxa"/>
              <w:right w:w="0" w:type="dxa"/>
            </w:tcMar>
            <w:vAlign w:val="center"/>
          </w:tcPr>
          <w:p w:rsidR="00473797" w:rsidRPr="000067B9" w:rsidRDefault="00473797" w:rsidP="00473797">
            <w:pPr>
              <w:jc w:val="center"/>
              <w:rPr>
                <w:sz w:val="22"/>
                <w:szCs w:val="22"/>
              </w:rPr>
            </w:pPr>
            <w:r w:rsidRPr="000067B9">
              <w:rPr>
                <w:sz w:val="22"/>
                <w:szCs w:val="22"/>
              </w:rPr>
              <w:t>121 104,5</w:t>
            </w:r>
          </w:p>
        </w:tc>
        <w:tc>
          <w:tcPr>
            <w:tcW w:w="1429" w:type="dxa"/>
            <w:tcMar>
              <w:top w:w="0" w:type="dxa"/>
              <w:left w:w="0" w:type="dxa"/>
              <w:bottom w:w="0" w:type="dxa"/>
              <w:right w:w="0" w:type="dxa"/>
            </w:tcMar>
            <w:vAlign w:val="center"/>
          </w:tcPr>
          <w:p w:rsidR="00473797" w:rsidRPr="000067B9" w:rsidRDefault="00473797" w:rsidP="00473797">
            <w:pPr>
              <w:jc w:val="center"/>
              <w:rPr>
                <w:sz w:val="22"/>
                <w:szCs w:val="22"/>
              </w:rPr>
            </w:pPr>
            <w:r w:rsidRPr="000067B9">
              <w:rPr>
                <w:sz w:val="22"/>
                <w:szCs w:val="22"/>
              </w:rPr>
              <w:t>629 119,1</w:t>
            </w:r>
          </w:p>
        </w:tc>
      </w:tr>
      <w:tr w:rsidR="00F373BA" w:rsidRPr="000067B9" w:rsidTr="001746AE">
        <w:trPr>
          <w:trHeight w:val="144"/>
          <w:jc w:val="center"/>
        </w:trPr>
        <w:tc>
          <w:tcPr>
            <w:tcW w:w="6658" w:type="dxa"/>
            <w:gridSpan w:val="3"/>
            <w:vMerge w:val="restart"/>
          </w:tcPr>
          <w:p w:rsidR="00F373BA" w:rsidRPr="000067B9" w:rsidRDefault="00F373BA" w:rsidP="00F373BA">
            <w:pPr>
              <w:rPr>
                <w:sz w:val="22"/>
                <w:szCs w:val="22"/>
              </w:rPr>
            </w:pPr>
            <w:r w:rsidRPr="000067B9">
              <w:rPr>
                <w:bCs/>
                <w:color w:val="000000"/>
                <w:sz w:val="22"/>
                <w:szCs w:val="22"/>
              </w:rPr>
              <w:t>Соисполнитель (муниципальное казенное учреждение «Редакция районной газеты «Новости Приобья»)</w:t>
            </w:r>
          </w:p>
        </w:tc>
        <w:tc>
          <w:tcPr>
            <w:tcW w:w="1417" w:type="dxa"/>
          </w:tcPr>
          <w:p w:rsidR="00F373BA" w:rsidRPr="000067B9" w:rsidRDefault="00F373BA" w:rsidP="00F373BA">
            <w:pPr>
              <w:rPr>
                <w:sz w:val="22"/>
                <w:szCs w:val="22"/>
              </w:rPr>
            </w:pPr>
            <w:r w:rsidRPr="000067B9">
              <w:rPr>
                <w:sz w:val="22"/>
                <w:szCs w:val="22"/>
              </w:rPr>
              <w:t>всего</w:t>
            </w:r>
          </w:p>
        </w:tc>
        <w:tc>
          <w:tcPr>
            <w:tcW w:w="1418" w:type="dxa"/>
            <w:noWrap/>
            <w:tcMar>
              <w:top w:w="0" w:type="dxa"/>
              <w:left w:w="0" w:type="dxa"/>
              <w:bottom w:w="0" w:type="dxa"/>
              <w:right w:w="0" w:type="dxa"/>
            </w:tcMar>
            <w:vAlign w:val="center"/>
          </w:tcPr>
          <w:p w:rsidR="00F373BA" w:rsidRDefault="00F373BA" w:rsidP="00F373BA">
            <w:pPr>
              <w:jc w:val="center"/>
              <w:rPr>
                <w:sz w:val="22"/>
                <w:szCs w:val="22"/>
              </w:rPr>
            </w:pPr>
            <w:r>
              <w:rPr>
                <w:sz w:val="22"/>
                <w:szCs w:val="22"/>
              </w:rPr>
              <w:t>220 111,7</w:t>
            </w:r>
          </w:p>
        </w:tc>
        <w:tc>
          <w:tcPr>
            <w:tcW w:w="1134" w:type="dxa"/>
            <w:noWrap/>
            <w:tcMar>
              <w:top w:w="0" w:type="dxa"/>
              <w:left w:w="0" w:type="dxa"/>
              <w:bottom w:w="0" w:type="dxa"/>
              <w:right w:w="0" w:type="dxa"/>
            </w:tcMar>
            <w:vAlign w:val="center"/>
          </w:tcPr>
          <w:p w:rsidR="00F373BA" w:rsidRDefault="00F373BA" w:rsidP="00F373BA">
            <w:pPr>
              <w:jc w:val="center"/>
              <w:rPr>
                <w:sz w:val="22"/>
                <w:szCs w:val="22"/>
              </w:rPr>
            </w:pPr>
            <w:r>
              <w:rPr>
                <w:sz w:val="22"/>
                <w:szCs w:val="22"/>
              </w:rPr>
              <w:t>24 941,3</w:t>
            </w:r>
          </w:p>
        </w:tc>
        <w:tc>
          <w:tcPr>
            <w:tcW w:w="1275" w:type="dxa"/>
            <w:tcMar>
              <w:top w:w="0" w:type="dxa"/>
              <w:left w:w="0" w:type="dxa"/>
              <w:bottom w:w="0" w:type="dxa"/>
              <w:right w:w="0" w:type="dxa"/>
            </w:tcMar>
            <w:vAlign w:val="center"/>
          </w:tcPr>
          <w:p w:rsidR="00F373BA" w:rsidRDefault="00F373BA" w:rsidP="00F373BA">
            <w:pPr>
              <w:jc w:val="center"/>
              <w:rPr>
                <w:sz w:val="22"/>
                <w:szCs w:val="22"/>
              </w:rPr>
            </w:pPr>
            <w:r>
              <w:rPr>
                <w:sz w:val="22"/>
                <w:szCs w:val="22"/>
              </w:rPr>
              <w:t>27 614,9</w:t>
            </w:r>
          </w:p>
        </w:tc>
        <w:tc>
          <w:tcPr>
            <w:tcW w:w="1134" w:type="dxa"/>
            <w:noWrap/>
            <w:tcMar>
              <w:top w:w="0" w:type="dxa"/>
              <w:left w:w="0" w:type="dxa"/>
              <w:bottom w:w="0" w:type="dxa"/>
              <w:right w:w="0" w:type="dxa"/>
            </w:tcMar>
            <w:vAlign w:val="center"/>
          </w:tcPr>
          <w:p w:rsidR="00F373BA" w:rsidRPr="000067B9" w:rsidRDefault="00F373BA" w:rsidP="00F373BA">
            <w:pPr>
              <w:jc w:val="center"/>
              <w:rPr>
                <w:sz w:val="22"/>
                <w:szCs w:val="22"/>
              </w:rPr>
            </w:pPr>
            <w:r w:rsidRPr="000067B9">
              <w:rPr>
                <w:sz w:val="22"/>
                <w:szCs w:val="22"/>
              </w:rPr>
              <w:t>27 948,3</w:t>
            </w:r>
          </w:p>
        </w:tc>
        <w:tc>
          <w:tcPr>
            <w:tcW w:w="1134" w:type="dxa"/>
            <w:noWrap/>
            <w:tcMar>
              <w:top w:w="0" w:type="dxa"/>
              <w:left w:w="0" w:type="dxa"/>
              <w:bottom w:w="0" w:type="dxa"/>
              <w:right w:w="0" w:type="dxa"/>
            </w:tcMar>
            <w:vAlign w:val="center"/>
          </w:tcPr>
          <w:p w:rsidR="00F373BA" w:rsidRPr="000067B9" w:rsidRDefault="00F373BA" w:rsidP="00F373BA">
            <w:pPr>
              <w:jc w:val="center"/>
              <w:rPr>
                <w:sz w:val="22"/>
                <w:szCs w:val="22"/>
              </w:rPr>
            </w:pPr>
            <w:r w:rsidRPr="000067B9">
              <w:rPr>
                <w:sz w:val="22"/>
                <w:szCs w:val="22"/>
              </w:rPr>
              <w:t>25 424,2</w:t>
            </w:r>
          </w:p>
        </w:tc>
        <w:tc>
          <w:tcPr>
            <w:tcW w:w="1429" w:type="dxa"/>
            <w:tcMar>
              <w:top w:w="0" w:type="dxa"/>
              <w:left w:w="0" w:type="dxa"/>
              <w:bottom w:w="0" w:type="dxa"/>
              <w:right w:w="0" w:type="dxa"/>
            </w:tcMar>
            <w:vAlign w:val="center"/>
          </w:tcPr>
          <w:p w:rsidR="00F373BA" w:rsidRPr="000067B9" w:rsidRDefault="00F373BA" w:rsidP="00F373BA">
            <w:pPr>
              <w:jc w:val="center"/>
              <w:rPr>
                <w:sz w:val="22"/>
                <w:szCs w:val="22"/>
              </w:rPr>
            </w:pPr>
            <w:r w:rsidRPr="000067B9">
              <w:rPr>
                <w:sz w:val="22"/>
                <w:szCs w:val="22"/>
              </w:rPr>
              <w:t>114 183,0</w:t>
            </w:r>
          </w:p>
        </w:tc>
      </w:tr>
      <w:tr w:rsidR="00F373BA" w:rsidRPr="000067B9" w:rsidTr="001746AE">
        <w:trPr>
          <w:trHeight w:val="144"/>
          <w:jc w:val="center"/>
        </w:trPr>
        <w:tc>
          <w:tcPr>
            <w:tcW w:w="6658" w:type="dxa"/>
            <w:gridSpan w:val="3"/>
            <w:vMerge/>
          </w:tcPr>
          <w:p w:rsidR="00F373BA" w:rsidRPr="000067B9" w:rsidRDefault="00F373BA" w:rsidP="00F373BA">
            <w:pPr>
              <w:rPr>
                <w:sz w:val="22"/>
                <w:szCs w:val="22"/>
              </w:rPr>
            </w:pPr>
          </w:p>
        </w:tc>
        <w:tc>
          <w:tcPr>
            <w:tcW w:w="1417" w:type="dxa"/>
          </w:tcPr>
          <w:p w:rsidR="00F373BA" w:rsidRPr="000067B9" w:rsidRDefault="00F373BA" w:rsidP="00F373BA">
            <w:pPr>
              <w:rPr>
                <w:sz w:val="22"/>
                <w:szCs w:val="22"/>
              </w:rPr>
            </w:pPr>
            <w:r w:rsidRPr="000067B9">
              <w:rPr>
                <w:sz w:val="22"/>
                <w:szCs w:val="22"/>
              </w:rPr>
              <w:t>местный бюджет</w:t>
            </w:r>
          </w:p>
        </w:tc>
        <w:tc>
          <w:tcPr>
            <w:tcW w:w="1418" w:type="dxa"/>
            <w:noWrap/>
            <w:tcMar>
              <w:top w:w="0" w:type="dxa"/>
              <w:left w:w="0" w:type="dxa"/>
              <w:bottom w:w="0" w:type="dxa"/>
              <w:right w:w="0" w:type="dxa"/>
            </w:tcMar>
            <w:vAlign w:val="center"/>
          </w:tcPr>
          <w:p w:rsidR="00F373BA" w:rsidRDefault="00F373BA" w:rsidP="00F373BA">
            <w:pPr>
              <w:jc w:val="center"/>
              <w:rPr>
                <w:sz w:val="22"/>
                <w:szCs w:val="22"/>
              </w:rPr>
            </w:pPr>
            <w:r>
              <w:rPr>
                <w:sz w:val="22"/>
                <w:szCs w:val="22"/>
              </w:rPr>
              <w:t>220 111,7</w:t>
            </w:r>
          </w:p>
        </w:tc>
        <w:tc>
          <w:tcPr>
            <w:tcW w:w="1134" w:type="dxa"/>
            <w:noWrap/>
            <w:tcMar>
              <w:top w:w="0" w:type="dxa"/>
              <w:left w:w="0" w:type="dxa"/>
              <w:bottom w:w="0" w:type="dxa"/>
              <w:right w:w="0" w:type="dxa"/>
            </w:tcMar>
            <w:vAlign w:val="center"/>
          </w:tcPr>
          <w:p w:rsidR="00F373BA" w:rsidRDefault="00F373BA" w:rsidP="00F373BA">
            <w:pPr>
              <w:jc w:val="center"/>
              <w:rPr>
                <w:sz w:val="22"/>
                <w:szCs w:val="22"/>
              </w:rPr>
            </w:pPr>
            <w:r>
              <w:rPr>
                <w:sz w:val="22"/>
                <w:szCs w:val="22"/>
              </w:rPr>
              <w:t>24 941,3</w:t>
            </w:r>
          </w:p>
        </w:tc>
        <w:tc>
          <w:tcPr>
            <w:tcW w:w="1275" w:type="dxa"/>
            <w:tcMar>
              <w:top w:w="0" w:type="dxa"/>
              <w:left w:w="0" w:type="dxa"/>
              <w:bottom w:w="0" w:type="dxa"/>
              <w:right w:w="0" w:type="dxa"/>
            </w:tcMar>
            <w:vAlign w:val="center"/>
          </w:tcPr>
          <w:p w:rsidR="00F373BA" w:rsidRDefault="00F373BA" w:rsidP="00F373BA">
            <w:pPr>
              <w:jc w:val="center"/>
              <w:rPr>
                <w:sz w:val="22"/>
                <w:szCs w:val="22"/>
              </w:rPr>
            </w:pPr>
            <w:r>
              <w:rPr>
                <w:sz w:val="22"/>
                <w:szCs w:val="22"/>
              </w:rPr>
              <w:t>27 614,9</w:t>
            </w:r>
          </w:p>
        </w:tc>
        <w:tc>
          <w:tcPr>
            <w:tcW w:w="1134" w:type="dxa"/>
            <w:noWrap/>
            <w:tcMar>
              <w:top w:w="0" w:type="dxa"/>
              <w:left w:w="0" w:type="dxa"/>
              <w:bottom w:w="0" w:type="dxa"/>
              <w:right w:w="0" w:type="dxa"/>
            </w:tcMar>
            <w:vAlign w:val="center"/>
          </w:tcPr>
          <w:p w:rsidR="00F373BA" w:rsidRPr="000067B9" w:rsidRDefault="00F373BA" w:rsidP="00F373BA">
            <w:pPr>
              <w:jc w:val="center"/>
              <w:rPr>
                <w:sz w:val="22"/>
                <w:szCs w:val="22"/>
              </w:rPr>
            </w:pPr>
            <w:r w:rsidRPr="000067B9">
              <w:rPr>
                <w:sz w:val="22"/>
                <w:szCs w:val="22"/>
              </w:rPr>
              <w:t>27 948,3</w:t>
            </w:r>
          </w:p>
        </w:tc>
        <w:tc>
          <w:tcPr>
            <w:tcW w:w="1134" w:type="dxa"/>
            <w:noWrap/>
            <w:tcMar>
              <w:top w:w="0" w:type="dxa"/>
              <w:left w:w="0" w:type="dxa"/>
              <w:bottom w:w="0" w:type="dxa"/>
              <w:right w:w="0" w:type="dxa"/>
            </w:tcMar>
            <w:vAlign w:val="center"/>
          </w:tcPr>
          <w:p w:rsidR="00F373BA" w:rsidRPr="000067B9" w:rsidRDefault="00F373BA" w:rsidP="00F373BA">
            <w:pPr>
              <w:jc w:val="center"/>
              <w:rPr>
                <w:sz w:val="22"/>
                <w:szCs w:val="22"/>
              </w:rPr>
            </w:pPr>
            <w:r w:rsidRPr="000067B9">
              <w:rPr>
                <w:sz w:val="22"/>
                <w:szCs w:val="22"/>
              </w:rPr>
              <w:t>25 424,2</w:t>
            </w:r>
          </w:p>
        </w:tc>
        <w:tc>
          <w:tcPr>
            <w:tcW w:w="1429" w:type="dxa"/>
            <w:tcMar>
              <w:top w:w="0" w:type="dxa"/>
              <w:left w:w="0" w:type="dxa"/>
              <w:bottom w:w="0" w:type="dxa"/>
              <w:right w:w="0" w:type="dxa"/>
            </w:tcMar>
            <w:vAlign w:val="center"/>
          </w:tcPr>
          <w:p w:rsidR="00F373BA" w:rsidRPr="000067B9" w:rsidRDefault="00F373BA" w:rsidP="00F373BA">
            <w:pPr>
              <w:jc w:val="center"/>
              <w:rPr>
                <w:sz w:val="22"/>
                <w:szCs w:val="22"/>
              </w:rPr>
            </w:pPr>
            <w:r w:rsidRPr="000067B9">
              <w:rPr>
                <w:sz w:val="22"/>
                <w:szCs w:val="22"/>
              </w:rPr>
              <w:t>114 183,0</w:t>
            </w:r>
          </w:p>
        </w:tc>
      </w:tr>
      <w:tr w:rsidR="00F373BA" w:rsidRPr="000067B9" w:rsidTr="001746AE">
        <w:trPr>
          <w:trHeight w:val="144"/>
          <w:jc w:val="center"/>
        </w:trPr>
        <w:tc>
          <w:tcPr>
            <w:tcW w:w="6658" w:type="dxa"/>
            <w:gridSpan w:val="3"/>
            <w:vMerge w:val="restart"/>
          </w:tcPr>
          <w:p w:rsidR="00F373BA" w:rsidRPr="000067B9" w:rsidRDefault="00F373BA" w:rsidP="00F373BA">
            <w:pPr>
              <w:rPr>
                <w:bCs/>
                <w:color w:val="000000"/>
                <w:sz w:val="22"/>
                <w:szCs w:val="22"/>
              </w:rPr>
            </w:pPr>
            <w:r w:rsidRPr="000067B9">
              <w:rPr>
                <w:bCs/>
                <w:color w:val="000000"/>
                <w:sz w:val="22"/>
                <w:szCs w:val="22"/>
              </w:rPr>
              <w:t>Соисполнитель (муниципальное бюджетное учреждение «Телевидение Нижневартовского района»)</w:t>
            </w:r>
          </w:p>
        </w:tc>
        <w:tc>
          <w:tcPr>
            <w:tcW w:w="1417" w:type="dxa"/>
          </w:tcPr>
          <w:p w:rsidR="00F373BA" w:rsidRPr="000067B9" w:rsidRDefault="00F373BA" w:rsidP="00F373BA">
            <w:pPr>
              <w:rPr>
                <w:sz w:val="22"/>
                <w:szCs w:val="22"/>
              </w:rPr>
            </w:pPr>
            <w:r w:rsidRPr="000067B9">
              <w:rPr>
                <w:sz w:val="22"/>
                <w:szCs w:val="22"/>
              </w:rPr>
              <w:t>всего</w:t>
            </w:r>
          </w:p>
        </w:tc>
        <w:tc>
          <w:tcPr>
            <w:tcW w:w="1418" w:type="dxa"/>
            <w:noWrap/>
            <w:tcMar>
              <w:top w:w="0" w:type="dxa"/>
              <w:left w:w="0" w:type="dxa"/>
              <w:bottom w:w="0" w:type="dxa"/>
              <w:right w:w="0" w:type="dxa"/>
            </w:tcMar>
            <w:vAlign w:val="center"/>
          </w:tcPr>
          <w:p w:rsidR="00F373BA" w:rsidRDefault="00F373BA" w:rsidP="00F373BA">
            <w:pPr>
              <w:jc w:val="center"/>
              <w:rPr>
                <w:sz w:val="22"/>
                <w:szCs w:val="22"/>
              </w:rPr>
            </w:pPr>
            <w:r>
              <w:rPr>
                <w:sz w:val="22"/>
                <w:szCs w:val="22"/>
              </w:rPr>
              <w:t>328 145,8</w:t>
            </w:r>
          </w:p>
        </w:tc>
        <w:tc>
          <w:tcPr>
            <w:tcW w:w="1134" w:type="dxa"/>
            <w:noWrap/>
            <w:tcMar>
              <w:top w:w="0" w:type="dxa"/>
              <w:left w:w="0" w:type="dxa"/>
              <w:bottom w:w="0" w:type="dxa"/>
              <w:right w:w="0" w:type="dxa"/>
            </w:tcMar>
            <w:vAlign w:val="center"/>
          </w:tcPr>
          <w:p w:rsidR="00F373BA" w:rsidRDefault="00F373BA" w:rsidP="00F373BA">
            <w:pPr>
              <w:jc w:val="center"/>
              <w:rPr>
                <w:sz w:val="22"/>
                <w:szCs w:val="22"/>
              </w:rPr>
            </w:pPr>
            <w:r>
              <w:rPr>
                <w:sz w:val="22"/>
                <w:szCs w:val="22"/>
              </w:rPr>
              <w:t>36 429,2</w:t>
            </w:r>
          </w:p>
        </w:tc>
        <w:tc>
          <w:tcPr>
            <w:tcW w:w="1275" w:type="dxa"/>
            <w:tcMar>
              <w:top w:w="0" w:type="dxa"/>
              <w:left w:w="0" w:type="dxa"/>
              <w:bottom w:w="0" w:type="dxa"/>
              <w:right w:w="0" w:type="dxa"/>
            </w:tcMar>
            <w:vAlign w:val="center"/>
          </w:tcPr>
          <w:p w:rsidR="00F373BA" w:rsidRDefault="00F373BA" w:rsidP="00F373BA">
            <w:pPr>
              <w:jc w:val="center"/>
              <w:rPr>
                <w:sz w:val="22"/>
                <w:szCs w:val="22"/>
              </w:rPr>
            </w:pPr>
            <w:r>
              <w:rPr>
                <w:sz w:val="22"/>
                <w:szCs w:val="22"/>
              </w:rPr>
              <w:t>41 665,1</w:t>
            </w:r>
          </w:p>
        </w:tc>
        <w:tc>
          <w:tcPr>
            <w:tcW w:w="1134" w:type="dxa"/>
            <w:noWrap/>
            <w:tcMar>
              <w:top w:w="0" w:type="dxa"/>
              <w:left w:w="0" w:type="dxa"/>
              <w:bottom w:w="0" w:type="dxa"/>
              <w:right w:w="0" w:type="dxa"/>
            </w:tcMar>
            <w:vAlign w:val="center"/>
          </w:tcPr>
          <w:p w:rsidR="00F373BA" w:rsidRPr="000067B9" w:rsidRDefault="00F373BA" w:rsidP="00F373BA">
            <w:pPr>
              <w:jc w:val="center"/>
              <w:rPr>
                <w:sz w:val="22"/>
                <w:szCs w:val="22"/>
              </w:rPr>
            </w:pPr>
            <w:r w:rsidRPr="000067B9">
              <w:rPr>
                <w:sz w:val="22"/>
                <w:szCs w:val="22"/>
              </w:rPr>
              <w:t>38 819,2</w:t>
            </w:r>
          </w:p>
        </w:tc>
        <w:tc>
          <w:tcPr>
            <w:tcW w:w="1134" w:type="dxa"/>
            <w:noWrap/>
            <w:tcMar>
              <w:top w:w="0" w:type="dxa"/>
              <w:left w:w="0" w:type="dxa"/>
              <w:bottom w:w="0" w:type="dxa"/>
              <w:right w:w="0" w:type="dxa"/>
            </w:tcMar>
            <w:vAlign w:val="center"/>
          </w:tcPr>
          <w:p w:rsidR="00F373BA" w:rsidRPr="000067B9" w:rsidRDefault="00F373BA" w:rsidP="00F373BA">
            <w:pPr>
              <w:jc w:val="center"/>
              <w:rPr>
                <w:sz w:val="22"/>
                <w:szCs w:val="22"/>
              </w:rPr>
            </w:pPr>
            <w:r w:rsidRPr="000067B9">
              <w:rPr>
                <w:sz w:val="22"/>
                <w:szCs w:val="22"/>
              </w:rPr>
              <w:t>35 041,6</w:t>
            </w:r>
          </w:p>
        </w:tc>
        <w:tc>
          <w:tcPr>
            <w:tcW w:w="1429" w:type="dxa"/>
            <w:tcMar>
              <w:top w:w="0" w:type="dxa"/>
              <w:left w:w="0" w:type="dxa"/>
              <w:bottom w:w="0" w:type="dxa"/>
              <w:right w:w="0" w:type="dxa"/>
            </w:tcMar>
            <w:vAlign w:val="center"/>
          </w:tcPr>
          <w:p w:rsidR="00F373BA" w:rsidRPr="000067B9" w:rsidRDefault="00F373BA" w:rsidP="00F373BA">
            <w:pPr>
              <w:jc w:val="center"/>
              <w:rPr>
                <w:sz w:val="22"/>
                <w:szCs w:val="22"/>
              </w:rPr>
            </w:pPr>
            <w:r w:rsidRPr="000067B9">
              <w:rPr>
                <w:sz w:val="22"/>
                <w:szCs w:val="22"/>
              </w:rPr>
              <w:t>176 190,7</w:t>
            </w:r>
          </w:p>
        </w:tc>
      </w:tr>
      <w:tr w:rsidR="00F373BA" w:rsidRPr="000067B9" w:rsidTr="001746AE">
        <w:trPr>
          <w:trHeight w:val="144"/>
          <w:jc w:val="center"/>
        </w:trPr>
        <w:tc>
          <w:tcPr>
            <w:tcW w:w="6658" w:type="dxa"/>
            <w:gridSpan w:val="3"/>
            <w:vMerge/>
          </w:tcPr>
          <w:p w:rsidR="00F373BA" w:rsidRPr="000067B9" w:rsidRDefault="00F373BA" w:rsidP="00F373BA">
            <w:pPr>
              <w:rPr>
                <w:sz w:val="22"/>
                <w:szCs w:val="22"/>
              </w:rPr>
            </w:pPr>
          </w:p>
        </w:tc>
        <w:tc>
          <w:tcPr>
            <w:tcW w:w="1417" w:type="dxa"/>
          </w:tcPr>
          <w:p w:rsidR="00F373BA" w:rsidRPr="000067B9" w:rsidRDefault="00F373BA" w:rsidP="00F373BA">
            <w:pPr>
              <w:rPr>
                <w:sz w:val="22"/>
                <w:szCs w:val="22"/>
              </w:rPr>
            </w:pPr>
            <w:r w:rsidRPr="000067B9">
              <w:rPr>
                <w:sz w:val="22"/>
                <w:szCs w:val="22"/>
              </w:rPr>
              <w:t>местный бюджет</w:t>
            </w:r>
          </w:p>
        </w:tc>
        <w:tc>
          <w:tcPr>
            <w:tcW w:w="1418" w:type="dxa"/>
            <w:noWrap/>
            <w:tcMar>
              <w:top w:w="0" w:type="dxa"/>
              <w:left w:w="0" w:type="dxa"/>
              <w:bottom w:w="0" w:type="dxa"/>
              <w:right w:w="0" w:type="dxa"/>
            </w:tcMar>
            <w:vAlign w:val="center"/>
          </w:tcPr>
          <w:p w:rsidR="00F373BA" w:rsidRDefault="00F373BA" w:rsidP="00F373BA">
            <w:pPr>
              <w:jc w:val="center"/>
              <w:rPr>
                <w:sz w:val="22"/>
                <w:szCs w:val="22"/>
              </w:rPr>
            </w:pPr>
            <w:r>
              <w:rPr>
                <w:sz w:val="22"/>
                <w:szCs w:val="22"/>
              </w:rPr>
              <w:t>328 145,8</w:t>
            </w:r>
          </w:p>
        </w:tc>
        <w:tc>
          <w:tcPr>
            <w:tcW w:w="1134" w:type="dxa"/>
            <w:noWrap/>
            <w:tcMar>
              <w:top w:w="0" w:type="dxa"/>
              <w:left w:w="0" w:type="dxa"/>
              <w:bottom w:w="0" w:type="dxa"/>
              <w:right w:w="0" w:type="dxa"/>
            </w:tcMar>
            <w:vAlign w:val="center"/>
          </w:tcPr>
          <w:p w:rsidR="00F373BA" w:rsidRDefault="00F373BA" w:rsidP="00F373BA">
            <w:pPr>
              <w:jc w:val="center"/>
              <w:rPr>
                <w:sz w:val="22"/>
                <w:szCs w:val="22"/>
              </w:rPr>
            </w:pPr>
            <w:r>
              <w:rPr>
                <w:sz w:val="22"/>
                <w:szCs w:val="22"/>
              </w:rPr>
              <w:t>36 429,2</w:t>
            </w:r>
          </w:p>
        </w:tc>
        <w:tc>
          <w:tcPr>
            <w:tcW w:w="1275" w:type="dxa"/>
            <w:tcMar>
              <w:top w:w="0" w:type="dxa"/>
              <w:left w:w="0" w:type="dxa"/>
              <w:bottom w:w="0" w:type="dxa"/>
              <w:right w:w="0" w:type="dxa"/>
            </w:tcMar>
            <w:vAlign w:val="center"/>
          </w:tcPr>
          <w:p w:rsidR="00F373BA" w:rsidRDefault="00F373BA" w:rsidP="00F373BA">
            <w:pPr>
              <w:jc w:val="center"/>
              <w:rPr>
                <w:sz w:val="22"/>
                <w:szCs w:val="22"/>
              </w:rPr>
            </w:pPr>
            <w:r>
              <w:rPr>
                <w:sz w:val="22"/>
                <w:szCs w:val="22"/>
              </w:rPr>
              <w:t>41 665,1</w:t>
            </w:r>
          </w:p>
        </w:tc>
        <w:tc>
          <w:tcPr>
            <w:tcW w:w="1134" w:type="dxa"/>
            <w:noWrap/>
            <w:tcMar>
              <w:top w:w="0" w:type="dxa"/>
              <w:left w:w="0" w:type="dxa"/>
              <w:bottom w:w="0" w:type="dxa"/>
              <w:right w:w="0" w:type="dxa"/>
            </w:tcMar>
            <w:vAlign w:val="center"/>
          </w:tcPr>
          <w:p w:rsidR="00F373BA" w:rsidRPr="000067B9" w:rsidRDefault="00F373BA" w:rsidP="00F373BA">
            <w:pPr>
              <w:jc w:val="center"/>
              <w:rPr>
                <w:sz w:val="22"/>
                <w:szCs w:val="22"/>
              </w:rPr>
            </w:pPr>
            <w:r w:rsidRPr="000067B9">
              <w:rPr>
                <w:sz w:val="22"/>
                <w:szCs w:val="22"/>
              </w:rPr>
              <w:t>38 819,2</w:t>
            </w:r>
          </w:p>
        </w:tc>
        <w:tc>
          <w:tcPr>
            <w:tcW w:w="1134" w:type="dxa"/>
            <w:noWrap/>
            <w:tcMar>
              <w:top w:w="0" w:type="dxa"/>
              <w:left w:w="0" w:type="dxa"/>
              <w:bottom w:w="0" w:type="dxa"/>
              <w:right w:w="0" w:type="dxa"/>
            </w:tcMar>
            <w:vAlign w:val="center"/>
          </w:tcPr>
          <w:p w:rsidR="00F373BA" w:rsidRPr="000067B9" w:rsidRDefault="00F373BA" w:rsidP="00F373BA">
            <w:pPr>
              <w:jc w:val="center"/>
              <w:rPr>
                <w:sz w:val="22"/>
                <w:szCs w:val="22"/>
              </w:rPr>
            </w:pPr>
            <w:r w:rsidRPr="000067B9">
              <w:rPr>
                <w:sz w:val="22"/>
                <w:szCs w:val="22"/>
              </w:rPr>
              <w:t>35 041,6</w:t>
            </w:r>
          </w:p>
        </w:tc>
        <w:tc>
          <w:tcPr>
            <w:tcW w:w="1429" w:type="dxa"/>
            <w:tcMar>
              <w:top w:w="0" w:type="dxa"/>
              <w:left w:w="0" w:type="dxa"/>
              <w:bottom w:w="0" w:type="dxa"/>
              <w:right w:w="0" w:type="dxa"/>
            </w:tcMar>
            <w:vAlign w:val="center"/>
          </w:tcPr>
          <w:p w:rsidR="00F373BA" w:rsidRPr="000067B9" w:rsidRDefault="00F373BA" w:rsidP="00F373BA">
            <w:pPr>
              <w:jc w:val="center"/>
              <w:rPr>
                <w:sz w:val="22"/>
                <w:szCs w:val="22"/>
              </w:rPr>
            </w:pPr>
            <w:r w:rsidRPr="000067B9">
              <w:rPr>
                <w:sz w:val="22"/>
                <w:szCs w:val="22"/>
              </w:rPr>
              <w:t>176 190,7</w:t>
            </w:r>
          </w:p>
        </w:tc>
      </w:tr>
    </w:tbl>
    <w:p w:rsidR="006B134D" w:rsidRPr="00453716" w:rsidRDefault="006B134D" w:rsidP="006B134D">
      <w:pPr>
        <w:tabs>
          <w:tab w:val="left" w:pos="3810"/>
        </w:tabs>
        <w:jc w:val="center"/>
        <w:rPr>
          <w:sz w:val="20"/>
          <w:szCs w:val="20"/>
        </w:rPr>
      </w:pPr>
    </w:p>
    <w:p w:rsidR="006B134D" w:rsidRPr="00453716" w:rsidRDefault="006B134D" w:rsidP="006B134D">
      <w:pPr>
        <w:tabs>
          <w:tab w:val="left" w:pos="3810"/>
        </w:tabs>
        <w:jc w:val="center"/>
        <w:rPr>
          <w:sz w:val="20"/>
          <w:szCs w:val="20"/>
        </w:rPr>
      </w:pPr>
    </w:p>
    <w:p w:rsidR="006B134D" w:rsidRPr="00453716" w:rsidRDefault="006B134D" w:rsidP="006B134D">
      <w:pPr>
        <w:tabs>
          <w:tab w:val="left" w:pos="3810"/>
        </w:tabs>
        <w:jc w:val="center"/>
        <w:rPr>
          <w:sz w:val="20"/>
          <w:szCs w:val="20"/>
        </w:rPr>
      </w:pPr>
    </w:p>
    <w:p w:rsidR="006B134D" w:rsidRPr="00453716" w:rsidRDefault="006B134D" w:rsidP="006B134D">
      <w:pPr>
        <w:tabs>
          <w:tab w:val="left" w:pos="3810"/>
        </w:tabs>
        <w:jc w:val="center"/>
        <w:rPr>
          <w:sz w:val="20"/>
          <w:szCs w:val="20"/>
        </w:rPr>
      </w:pPr>
    </w:p>
    <w:p w:rsidR="006B134D" w:rsidRPr="00453716" w:rsidRDefault="006B134D" w:rsidP="006B134D">
      <w:pPr>
        <w:tabs>
          <w:tab w:val="left" w:pos="3810"/>
        </w:tabs>
        <w:jc w:val="center"/>
        <w:rPr>
          <w:sz w:val="20"/>
          <w:szCs w:val="20"/>
        </w:rPr>
      </w:pPr>
    </w:p>
    <w:p w:rsidR="006B134D" w:rsidRPr="00453716" w:rsidRDefault="006B134D" w:rsidP="006B134D">
      <w:pPr>
        <w:tabs>
          <w:tab w:val="left" w:pos="3810"/>
        </w:tabs>
        <w:jc w:val="center"/>
        <w:rPr>
          <w:sz w:val="20"/>
          <w:szCs w:val="20"/>
        </w:rPr>
      </w:pPr>
    </w:p>
    <w:p w:rsidR="006B134D" w:rsidRDefault="006B134D" w:rsidP="006B134D">
      <w:pPr>
        <w:tabs>
          <w:tab w:val="left" w:pos="3810"/>
        </w:tabs>
        <w:jc w:val="center"/>
        <w:rPr>
          <w:sz w:val="20"/>
          <w:szCs w:val="20"/>
        </w:rPr>
      </w:pPr>
    </w:p>
    <w:p w:rsidR="00E57A0B" w:rsidRPr="00453716" w:rsidRDefault="00E57A0B" w:rsidP="006B134D">
      <w:pPr>
        <w:tabs>
          <w:tab w:val="left" w:pos="3810"/>
        </w:tabs>
        <w:jc w:val="center"/>
        <w:rPr>
          <w:sz w:val="20"/>
          <w:szCs w:val="20"/>
        </w:rPr>
      </w:pPr>
    </w:p>
    <w:p w:rsidR="006B134D" w:rsidRDefault="006B134D" w:rsidP="006B134D">
      <w:pPr>
        <w:tabs>
          <w:tab w:val="left" w:pos="3810"/>
        </w:tabs>
        <w:jc w:val="center"/>
        <w:rPr>
          <w:sz w:val="20"/>
          <w:szCs w:val="20"/>
        </w:rPr>
      </w:pPr>
    </w:p>
    <w:p w:rsidR="00A30C3E" w:rsidRPr="00453716" w:rsidRDefault="00A30C3E" w:rsidP="006B134D">
      <w:pPr>
        <w:tabs>
          <w:tab w:val="left" w:pos="3810"/>
        </w:tabs>
        <w:jc w:val="center"/>
        <w:rPr>
          <w:sz w:val="20"/>
          <w:szCs w:val="20"/>
        </w:rPr>
      </w:pPr>
    </w:p>
    <w:p w:rsidR="006B134D" w:rsidRPr="00453716" w:rsidRDefault="006B134D" w:rsidP="006B134D">
      <w:pPr>
        <w:tabs>
          <w:tab w:val="left" w:pos="3810"/>
        </w:tabs>
        <w:jc w:val="center"/>
        <w:rPr>
          <w:sz w:val="20"/>
          <w:szCs w:val="20"/>
        </w:rPr>
      </w:pPr>
    </w:p>
    <w:p w:rsidR="00A721B8" w:rsidRDefault="00A721B8" w:rsidP="00A721B8">
      <w:pPr>
        <w:ind w:left="10620" w:firstLine="3"/>
        <w:jc w:val="both"/>
      </w:pPr>
      <w:r>
        <w:lastRenderedPageBreak/>
        <w:t xml:space="preserve">Приложение </w:t>
      </w:r>
      <w:r w:rsidR="00740A37">
        <w:t>3</w:t>
      </w:r>
      <w:r>
        <w:t xml:space="preserve"> к постановлению администрации района </w:t>
      </w:r>
    </w:p>
    <w:p w:rsidR="00A721B8" w:rsidRDefault="00A721B8" w:rsidP="00A721B8">
      <w:pPr>
        <w:ind w:left="10620" w:firstLine="3"/>
        <w:jc w:val="both"/>
      </w:pPr>
      <w:r>
        <w:t>от _________________ № _____</w:t>
      </w:r>
    </w:p>
    <w:p w:rsidR="008B259A" w:rsidRDefault="008B259A" w:rsidP="00A721B8">
      <w:pPr>
        <w:widowControl w:val="0"/>
        <w:autoSpaceDE w:val="0"/>
        <w:autoSpaceDN w:val="0"/>
        <w:ind w:left="10632"/>
        <w:jc w:val="both"/>
      </w:pPr>
    </w:p>
    <w:p w:rsidR="00A721B8" w:rsidRPr="00453716" w:rsidRDefault="00D253FD" w:rsidP="00A721B8">
      <w:pPr>
        <w:widowControl w:val="0"/>
        <w:autoSpaceDE w:val="0"/>
        <w:autoSpaceDN w:val="0"/>
        <w:ind w:left="10632"/>
        <w:jc w:val="both"/>
      </w:pPr>
      <w:r>
        <w:t>«</w:t>
      </w:r>
      <w:r w:rsidR="00A721B8" w:rsidRPr="00453716">
        <w:t>Приложение «Публичная декларация о результатах реализации муниципальной программы «</w:t>
      </w:r>
      <w:r w:rsidR="00A721B8" w:rsidRPr="00453716">
        <w:rPr>
          <w:bCs/>
        </w:rPr>
        <w:t xml:space="preserve">Повышение эффективности управления </w:t>
      </w:r>
      <w:proofErr w:type="spellStart"/>
      <w:r w:rsidR="00A721B8" w:rsidRPr="00453716">
        <w:rPr>
          <w:bCs/>
        </w:rPr>
        <w:t>Нижневартовским</w:t>
      </w:r>
      <w:proofErr w:type="spellEnd"/>
      <w:r w:rsidR="00A721B8" w:rsidRPr="00453716">
        <w:rPr>
          <w:bCs/>
        </w:rPr>
        <w:t xml:space="preserve"> районом</w:t>
      </w:r>
      <w:r w:rsidR="00A721B8" w:rsidRPr="00453716">
        <w:t xml:space="preserve">» </w:t>
      </w:r>
    </w:p>
    <w:p w:rsidR="00D253FD" w:rsidRDefault="00D253FD" w:rsidP="00D253FD">
      <w:pPr>
        <w:widowControl w:val="0"/>
        <w:autoSpaceDE w:val="0"/>
        <w:autoSpaceDN w:val="0"/>
        <w:jc w:val="center"/>
        <w:rPr>
          <w:b/>
        </w:rPr>
      </w:pPr>
    </w:p>
    <w:p w:rsidR="00D253FD" w:rsidRPr="00453716" w:rsidRDefault="00D253FD" w:rsidP="00D253FD">
      <w:pPr>
        <w:widowControl w:val="0"/>
        <w:autoSpaceDE w:val="0"/>
        <w:autoSpaceDN w:val="0"/>
        <w:jc w:val="center"/>
        <w:rPr>
          <w:b/>
        </w:rPr>
      </w:pPr>
      <w:r w:rsidRPr="00453716">
        <w:rPr>
          <w:b/>
        </w:rPr>
        <w:t>Результаты реализации муниципальной программы</w:t>
      </w:r>
    </w:p>
    <w:p w:rsidR="00D253FD" w:rsidRPr="00453716" w:rsidRDefault="00D253FD" w:rsidP="00D253FD">
      <w:pPr>
        <w:widowControl w:val="0"/>
        <w:autoSpaceDE w:val="0"/>
        <w:autoSpaceDN w:val="0"/>
        <w:ind w:firstLine="540"/>
        <w:jc w:val="center"/>
        <w:rPr>
          <w:sz w:val="20"/>
          <w:szCs w:val="20"/>
        </w:rPr>
      </w:pPr>
    </w:p>
    <w:tbl>
      <w:tblPr>
        <w:tblW w:w="14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694"/>
        <w:gridCol w:w="1842"/>
        <w:gridCol w:w="1701"/>
        <w:gridCol w:w="3402"/>
        <w:gridCol w:w="3402"/>
      </w:tblGrid>
      <w:tr w:rsidR="00D253FD" w:rsidRPr="00453716" w:rsidTr="000067B9">
        <w:trPr>
          <w:jc w:val="center"/>
        </w:trPr>
        <w:tc>
          <w:tcPr>
            <w:tcW w:w="1129" w:type="dxa"/>
            <w:shd w:val="clear" w:color="auto" w:fill="auto"/>
          </w:tcPr>
          <w:p w:rsidR="00D253FD" w:rsidRPr="00E52579" w:rsidRDefault="00D253FD" w:rsidP="008B259A">
            <w:pPr>
              <w:jc w:val="center"/>
              <w:outlineLvl w:val="2"/>
              <w:rPr>
                <w:b/>
                <w:sz w:val="22"/>
                <w:szCs w:val="22"/>
              </w:rPr>
            </w:pPr>
            <w:r w:rsidRPr="00E52579">
              <w:rPr>
                <w:b/>
                <w:sz w:val="22"/>
                <w:szCs w:val="22"/>
              </w:rPr>
              <w:t xml:space="preserve">№ </w:t>
            </w:r>
          </w:p>
          <w:p w:rsidR="00D253FD" w:rsidRPr="00E52579" w:rsidRDefault="00D253FD" w:rsidP="008B259A">
            <w:pPr>
              <w:jc w:val="center"/>
              <w:outlineLvl w:val="2"/>
              <w:rPr>
                <w:b/>
                <w:sz w:val="22"/>
                <w:szCs w:val="22"/>
              </w:rPr>
            </w:pPr>
            <w:r w:rsidRPr="00E52579">
              <w:rPr>
                <w:b/>
                <w:sz w:val="22"/>
                <w:szCs w:val="22"/>
              </w:rPr>
              <w:t>п/п</w:t>
            </w:r>
          </w:p>
        </w:tc>
        <w:tc>
          <w:tcPr>
            <w:tcW w:w="2694" w:type="dxa"/>
            <w:shd w:val="clear" w:color="auto" w:fill="auto"/>
          </w:tcPr>
          <w:p w:rsidR="00D253FD" w:rsidRPr="00E52579" w:rsidRDefault="00D253FD" w:rsidP="008B259A">
            <w:pPr>
              <w:jc w:val="center"/>
              <w:outlineLvl w:val="2"/>
              <w:rPr>
                <w:b/>
                <w:sz w:val="22"/>
                <w:szCs w:val="22"/>
              </w:rPr>
            </w:pPr>
            <w:r w:rsidRPr="00E52579">
              <w:rPr>
                <w:b/>
                <w:sz w:val="22"/>
                <w:szCs w:val="22"/>
              </w:rPr>
              <w:t xml:space="preserve">Наименование результата </w:t>
            </w:r>
          </w:p>
        </w:tc>
        <w:tc>
          <w:tcPr>
            <w:tcW w:w="1842" w:type="dxa"/>
            <w:shd w:val="clear" w:color="auto" w:fill="auto"/>
          </w:tcPr>
          <w:p w:rsidR="00D253FD" w:rsidRDefault="00D253FD" w:rsidP="008B259A">
            <w:pPr>
              <w:jc w:val="center"/>
              <w:outlineLvl w:val="2"/>
              <w:rPr>
                <w:b/>
                <w:sz w:val="22"/>
                <w:szCs w:val="22"/>
              </w:rPr>
            </w:pPr>
            <w:r w:rsidRPr="00E52579">
              <w:rPr>
                <w:b/>
                <w:sz w:val="22"/>
                <w:szCs w:val="22"/>
              </w:rPr>
              <w:t xml:space="preserve">Значение результата </w:t>
            </w:r>
          </w:p>
          <w:p w:rsidR="00D253FD" w:rsidRPr="00E52579" w:rsidRDefault="00D253FD" w:rsidP="008B259A">
            <w:pPr>
              <w:jc w:val="center"/>
              <w:outlineLvl w:val="2"/>
              <w:rPr>
                <w:b/>
                <w:sz w:val="22"/>
                <w:szCs w:val="22"/>
              </w:rPr>
            </w:pPr>
            <w:r w:rsidRPr="00E52579">
              <w:rPr>
                <w:b/>
                <w:sz w:val="22"/>
                <w:szCs w:val="22"/>
              </w:rPr>
              <w:t>(ед. измерения)</w:t>
            </w:r>
          </w:p>
        </w:tc>
        <w:tc>
          <w:tcPr>
            <w:tcW w:w="1701" w:type="dxa"/>
            <w:shd w:val="clear" w:color="auto" w:fill="auto"/>
          </w:tcPr>
          <w:p w:rsidR="00D253FD" w:rsidRPr="00E52579" w:rsidRDefault="00D253FD" w:rsidP="008B259A">
            <w:pPr>
              <w:jc w:val="center"/>
              <w:outlineLvl w:val="2"/>
              <w:rPr>
                <w:b/>
                <w:sz w:val="22"/>
                <w:szCs w:val="22"/>
              </w:rPr>
            </w:pPr>
            <w:r w:rsidRPr="00E52579">
              <w:rPr>
                <w:b/>
                <w:sz w:val="22"/>
                <w:szCs w:val="22"/>
              </w:rPr>
              <w:t>Срок исполнения</w:t>
            </w:r>
          </w:p>
        </w:tc>
        <w:tc>
          <w:tcPr>
            <w:tcW w:w="3402" w:type="dxa"/>
            <w:shd w:val="clear" w:color="auto" w:fill="auto"/>
          </w:tcPr>
          <w:p w:rsidR="00D253FD" w:rsidRPr="00E52579" w:rsidRDefault="00D253FD" w:rsidP="008B259A">
            <w:pPr>
              <w:jc w:val="center"/>
              <w:outlineLvl w:val="2"/>
              <w:rPr>
                <w:b/>
                <w:sz w:val="22"/>
                <w:szCs w:val="22"/>
              </w:rPr>
            </w:pPr>
            <w:r w:rsidRPr="00E52579">
              <w:rPr>
                <w:b/>
                <w:sz w:val="22"/>
                <w:szCs w:val="22"/>
              </w:rPr>
              <w:t>Наименование структурного элемента</w:t>
            </w:r>
          </w:p>
          <w:p w:rsidR="00D253FD" w:rsidRPr="00E52579" w:rsidRDefault="00D253FD" w:rsidP="008B259A">
            <w:pPr>
              <w:jc w:val="center"/>
              <w:outlineLvl w:val="2"/>
              <w:rPr>
                <w:b/>
                <w:sz w:val="22"/>
                <w:szCs w:val="22"/>
              </w:rPr>
            </w:pPr>
            <w:r w:rsidRPr="00E52579">
              <w:rPr>
                <w:b/>
                <w:sz w:val="22"/>
                <w:szCs w:val="22"/>
              </w:rPr>
              <w:t>муниципальной программы, направленного на достижение результата</w:t>
            </w:r>
          </w:p>
        </w:tc>
        <w:tc>
          <w:tcPr>
            <w:tcW w:w="3402" w:type="dxa"/>
            <w:shd w:val="clear" w:color="auto" w:fill="auto"/>
          </w:tcPr>
          <w:p w:rsidR="00D253FD" w:rsidRPr="00E52579" w:rsidRDefault="00D253FD" w:rsidP="008B259A">
            <w:pPr>
              <w:jc w:val="center"/>
              <w:outlineLvl w:val="2"/>
              <w:rPr>
                <w:b/>
                <w:sz w:val="22"/>
                <w:szCs w:val="22"/>
              </w:rPr>
            </w:pPr>
            <w:r w:rsidRPr="00E52579">
              <w:rPr>
                <w:b/>
                <w:sz w:val="22"/>
                <w:szCs w:val="22"/>
              </w:rPr>
              <w:t xml:space="preserve">Объем финансирования </w:t>
            </w:r>
          </w:p>
        </w:tc>
      </w:tr>
      <w:tr w:rsidR="00D253FD" w:rsidRPr="00453716" w:rsidTr="000067B9">
        <w:trPr>
          <w:jc w:val="center"/>
        </w:trPr>
        <w:tc>
          <w:tcPr>
            <w:tcW w:w="1129" w:type="dxa"/>
            <w:shd w:val="clear" w:color="auto" w:fill="auto"/>
          </w:tcPr>
          <w:p w:rsidR="00D253FD" w:rsidRPr="00E52579" w:rsidRDefault="00D253FD" w:rsidP="008B259A">
            <w:pPr>
              <w:jc w:val="center"/>
              <w:outlineLvl w:val="2"/>
              <w:rPr>
                <w:b/>
                <w:sz w:val="22"/>
                <w:szCs w:val="22"/>
              </w:rPr>
            </w:pPr>
            <w:r w:rsidRPr="00E52579">
              <w:rPr>
                <w:b/>
                <w:sz w:val="22"/>
                <w:szCs w:val="22"/>
              </w:rPr>
              <w:t>1</w:t>
            </w:r>
          </w:p>
        </w:tc>
        <w:tc>
          <w:tcPr>
            <w:tcW w:w="2694" w:type="dxa"/>
            <w:shd w:val="clear" w:color="auto" w:fill="auto"/>
          </w:tcPr>
          <w:p w:rsidR="00D253FD" w:rsidRPr="00E52579" w:rsidRDefault="00D253FD" w:rsidP="008B259A">
            <w:pPr>
              <w:jc w:val="center"/>
              <w:outlineLvl w:val="2"/>
              <w:rPr>
                <w:b/>
                <w:sz w:val="22"/>
                <w:szCs w:val="22"/>
              </w:rPr>
            </w:pPr>
            <w:r w:rsidRPr="00E52579">
              <w:rPr>
                <w:b/>
                <w:sz w:val="22"/>
                <w:szCs w:val="22"/>
              </w:rPr>
              <w:t>2</w:t>
            </w:r>
          </w:p>
        </w:tc>
        <w:tc>
          <w:tcPr>
            <w:tcW w:w="1842" w:type="dxa"/>
            <w:shd w:val="clear" w:color="auto" w:fill="auto"/>
          </w:tcPr>
          <w:p w:rsidR="00D253FD" w:rsidRPr="00E52579" w:rsidRDefault="00D253FD" w:rsidP="008B259A">
            <w:pPr>
              <w:jc w:val="center"/>
              <w:outlineLvl w:val="2"/>
              <w:rPr>
                <w:b/>
                <w:sz w:val="22"/>
                <w:szCs w:val="22"/>
              </w:rPr>
            </w:pPr>
            <w:r w:rsidRPr="00E52579">
              <w:rPr>
                <w:b/>
                <w:sz w:val="22"/>
                <w:szCs w:val="22"/>
              </w:rPr>
              <w:t>3</w:t>
            </w:r>
          </w:p>
        </w:tc>
        <w:tc>
          <w:tcPr>
            <w:tcW w:w="1701" w:type="dxa"/>
            <w:shd w:val="clear" w:color="auto" w:fill="auto"/>
          </w:tcPr>
          <w:p w:rsidR="00D253FD" w:rsidRPr="00E52579" w:rsidRDefault="00D253FD" w:rsidP="008B259A">
            <w:pPr>
              <w:jc w:val="center"/>
              <w:outlineLvl w:val="2"/>
              <w:rPr>
                <w:b/>
                <w:sz w:val="22"/>
                <w:szCs w:val="22"/>
              </w:rPr>
            </w:pPr>
            <w:r w:rsidRPr="00E52579">
              <w:rPr>
                <w:b/>
                <w:sz w:val="22"/>
                <w:szCs w:val="22"/>
              </w:rPr>
              <w:t>4</w:t>
            </w:r>
          </w:p>
        </w:tc>
        <w:tc>
          <w:tcPr>
            <w:tcW w:w="3402" w:type="dxa"/>
            <w:shd w:val="clear" w:color="auto" w:fill="auto"/>
          </w:tcPr>
          <w:p w:rsidR="00D253FD" w:rsidRPr="00E52579" w:rsidRDefault="00D253FD" w:rsidP="008B259A">
            <w:pPr>
              <w:jc w:val="center"/>
              <w:outlineLvl w:val="2"/>
              <w:rPr>
                <w:b/>
                <w:sz w:val="22"/>
                <w:szCs w:val="22"/>
              </w:rPr>
            </w:pPr>
            <w:r w:rsidRPr="00E52579">
              <w:rPr>
                <w:b/>
                <w:sz w:val="22"/>
                <w:szCs w:val="22"/>
              </w:rPr>
              <w:t>5</w:t>
            </w:r>
          </w:p>
        </w:tc>
        <w:tc>
          <w:tcPr>
            <w:tcW w:w="3402" w:type="dxa"/>
            <w:shd w:val="clear" w:color="auto" w:fill="auto"/>
          </w:tcPr>
          <w:p w:rsidR="00D253FD" w:rsidRPr="00E52579" w:rsidRDefault="00D253FD" w:rsidP="008B259A">
            <w:pPr>
              <w:jc w:val="center"/>
              <w:outlineLvl w:val="2"/>
              <w:rPr>
                <w:b/>
                <w:sz w:val="22"/>
                <w:szCs w:val="22"/>
              </w:rPr>
            </w:pPr>
            <w:r w:rsidRPr="00E52579">
              <w:rPr>
                <w:b/>
                <w:sz w:val="22"/>
                <w:szCs w:val="22"/>
              </w:rPr>
              <w:t>6</w:t>
            </w:r>
          </w:p>
        </w:tc>
      </w:tr>
      <w:tr w:rsidR="00D253FD" w:rsidRPr="00453716" w:rsidTr="000067B9">
        <w:trPr>
          <w:jc w:val="center"/>
        </w:trPr>
        <w:tc>
          <w:tcPr>
            <w:tcW w:w="1129" w:type="dxa"/>
            <w:shd w:val="clear" w:color="auto" w:fill="auto"/>
          </w:tcPr>
          <w:p w:rsidR="00D253FD" w:rsidRPr="00453716" w:rsidRDefault="00D253FD" w:rsidP="008B259A">
            <w:pPr>
              <w:jc w:val="center"/>
              <w:outlineLvl w:val="2"/>
              <w:rPr>
                <w:sz w:val="22"/>
                <w:szCs w:val="22"/>
              </w:rPr>
            </w:pPr>
            <w:r w:rsidRPr="00453716">
              <w:rPr>
                <w:sz w:val="22"/>
                <w:szCs w:val="22"/>
              </w:rPr>
              <w:t>1</w:t>
            </w:r>
            <w:r>
              <w:rPr>
                <w:sz w:val="22"/>
                <w:szCs w:val="22"/>
              </w:rPr>
              <w:t>.</w:t>
            </w:r>
          </w:p>
        </w:tc>
        <w:tc>
          <w:tcPr>
            <w:tcW w:w="2694" w:type="dxa"/>
            <w:shd w:val="clear" w:color="auto" w:fill="auto"/>
          </w:tcPr>
          <w:p w:rsidR="00D253FD" w:rsidRPr="00453716" w:rsidRDefault="00D253FD" w:rsidP="008B259A">
            <w:pPr>
              <w:jc w:val="both"/>
              <w:rPr>
                <w:sz w:val="22"/>
                <w:szCs w:val="22"/>
              </w:rPr>
            </w:pPr>
            <w:r w:rsidRPr="00453716">
              <w:rPr>
                <w:sz w:val="22"/>
                <w:szCs w:val="22"/>
              </w:rPr>
              <w:t>Повышение уровня качества и доступности муниципальных услуг</w:t>
            </w:r>
            <w:r w:rsidR="00B03EF0">
              <w:rPr>
                <w:sz w:val="22"/>
                <w:szCs w:val="22"/>
              </w:rPr>
              <w:t>,</w:t>
            </w:r>
            <w:r w:rsidRPr="00453716">
              <w:rPr>
                <w:sz w:val="22"/>
                <w:szCs w:val="22"/>
              </w:rPr>
              <w:t xml:space="preserve"> предоставляемых органом местного самоуправления </w:t>
            </w:r>
            <w:proofErr w:type="spellStart"/>
            <w:r w:rsidRPr="00453716">
              <w:rPr>
                <w:sz w:val="22"/>
                <w:szCs w:val="22"/>
              </w:rPr>
              <w:t>Нижневартовский</w:t>
            </w:r>
            <w:proofErr w:type="spellEnd"/>
            <w:r w:rsidRPr="00453716">
              <w:rPr>
                <w:sz w:val="22"/>
                <w:szCs w:val="22"/>
              </w:rPr>
              <w:t xml:space="preserve"> район</w:t>
            </w:r>
            <w:r w:rsidR="00B03EF0">
              <w:rPr>
                <w:sz w:val="22"/>
                <w:szCs w:val="22"/>
              </w:rPr>
              <w:t>,</w:t>
            </w:r>
            <w:r w:rsidRPr="00453716">
              <w:rPr>
                <w:sz w:val="22"/>
                <w:szCs w:val="22"/>
              </w:rPr>
              <w:t xml:space="preserve"> до 100%</w:t>
            </w:r>
          </w:p>
        </w:tc>
        <w:tc>
          <w:tcPr>
            <w:tcW w:w="1842" w:type="dxa"/>
            <w:shd w:val="clear" w:color="auto" w:fill="auto"/>
          </w:tcPr>
          <w:p w:rsidR="00D253FD" w:rsidRPr="00453716" w:rsidRDefault="00D253FD" w:rsidP="008B259A">
            <w:pPr>
              <w:jc w:val="center"/>
              <w:outlineLvl w:val="2"/>
              <w:rPr>
                <w:sz w:val="22"/>
                <w:szCs w:val="22"/>
              </w:rPr>
            </w:pPr>
            <w:r w:rsidRPr="00453716">
              <w:rPr>
                <w:sz w:val="22"/>
                <w:szCs w:val="22"/>
              </w:rPr>
              <w:t>100%</w:t>
            </w:r>
          </w:p>
        </w:tc>
        <w:tc>
          <w:tcPr>
            <w:tcW w:w="1701" w:type="dxa"/>
            <w:shd w:val="clear" w:color="auto" w:fill="auto"/>
          </w:tcPr>
          <w:p w:rsidR="00D253FD" w:rsidRPr="00453716" w:rsidRDefault="00D253FD" w:rsidP="008B259A">
            <w:pPr>
              <w:jc w:val="center"/>
              <w:outlineLvl w:val="2"/>
              <w:rPr>
                <w:sz w:val="22"/>
                <w:szCs w:val="22"/>
              </w:rPr>
            </w:pPr>
            <w:r w:rsidRPr="00453716">
              <w:rPr>
                <w:sz w:val="22"/>
                <w:szCs w:val="22"/>
              </w:rPr>
              <w:t>2030 год</w:t>
            </w:r>
          </w:p>
        </w:tc>
        <w:tc>
          <w:tcPr>
            <w:tcW w:w="3402" w:type="dxa"/>
            <w:shd w:val="clear" w:color="auto" w:fill="auto"/>
          </w:tcPr>
          <w:p w:rsidR="00D253FD" w:rsidRPr="00453716" w:rsidRDefault="00D253FD" w:rsidP="008B259A">
            <w:pPr>
              <w:jc w:val="center"/>
              <w:rPr>
                <w:sz w:val="22"/>
                <w:szCs w:val="22"/>
              </w:rPr>
            </w:pPr>
            <w:r w:rsidRPr="00453716">
              <w:rPr>
                <w:sz w:val="22"/>
                <w:szCs w:val="22"/>
              </w:rPr>
              <w:t>Основное мероприятие</w:t>
            </w:r>
          </w:p>
          <w:p w:rsidR="00D253FD" w:rsidRPr="00453716" w:rsidRDefault="00D253FD" w:rsidP="008B259A">
            <w:pPr>
              <w:jc w:val="center"/>
              <w:rPr>
                <w:sz w:val="22"/>
                <w:szCs w:val="22"/>
              </w:rPr>
            </w:pPr>
            <w:r w:rsidRPr="00453716">
              <w:rPr>
                <w:sz w:val="22"/>
                <w:szCs w:val="22"/>
              </w:rPr>
              <w:t>1.1,</w:t>
            </w:r>
            <w:r w:rsidR="0072154F">
              <w:rPr>
                <w:sz w:val="22"/>
                <w:szCs w:val="22"/>
              </w:rPr>
              <w:t xml:space="preserve"> </w:t>
            </w:r>
            <w:r w:rsidRPr="00453716">
              <w:rPr>
                <w:sz w:val="22"/>
                <w:szCs w:val="22"/>
              </w:rPr>
              <w:t>2.1,</w:t>
            </w:r>
            <w:r w:rsidR="00842EB6">
              <w:rPr>
                <w:sz w:val="22"/>
                <w:szCs w:val="22"/>
              </w:rPr>
              <w:t xml:space="preserve"> </w:t>
            </w:r>
            <w:r w:rsidRPr="00453716">
              <w:rPr>
                <w:sz w:val="22"/>
                <w:szCs w:val="22"/>
              </w:rPr>
              <w:t>3.1,</w:t>
            </w:r>
            <w:r w:rsidR="00842EB6">
              <w:rPr>
                <w:sz w:val="22"/>
                <w:szCs w:val="22"/>
              </w:rPr>
              <w:t xml:space="preserve"> </w:t>
            </w:r>
            <w:r w:rsidRPr="00453716">
              <w:rPr>
                <w:sz w:val="22"/>
                <w:szCs w:val="22"/>
              </w:rPr>
              <w:t>3.2</w:t>
            </w:r>
          </w:p>
          <w:p w:rsidR="00D253FD" w:rsidRPr="00453716" w:rsidRDefault="00D253FD" w:rsidP="008B259A">
            <w:pPr>
              <w:jc w:val="center"/>
              <w:rPr>
                <w:sz w:val="22"/>
                <w:szCs w:val="22"/>
              </w:rPr>
            </w:pPr>
          </w:p>
        </w:tc>
        <w:tc>
          <w:tcPr>
            <w:tcW w:w="3402" w:type="dxa"/>
            <w:shd w:val="clear" w:color="auto" w:fill="auto"/>
          </w:tcPr>
          <w:p w:rsidR="00F373BA" w:rsidRDefault="00F373BA" w:rsidP="008B259A">
            <w:pPr>
              <w:jc w:val="center"/>
              <w:outlineLvl w:val="2"/>
              <w:rPr>
                <w:sz w:val="22"/>
                <w:szCs w:val="22"/>
              </w:rPr>
            </w:pPr>
            <w:r w:rsidRPr="00473797">
              <w:rPr>
                <w:sz w:val="22"/>
                <w:szCs w:val="22"/>
              </w:rPr>
              <w:t>6 852 387,6</w:t>
            </w:r>
          </w:p>
          <w:p w:rsidR="00D253FD" w:rsidRPr="0091302B" w:rsidRDefault="00D253FD" w:rsidP="008B259A">
            <w:pPr>
              <w:jc w:val="center"/>
              <w:outlineLvl w:val="2"/>
              <w:rPr>
                <w:sz w:val="22"/>
                <w:szCs w:val="22"/>
              </w:rPr>
            </w:pPr>
            <w:r w:rsidRPr="0072154F">
              <w:rPr>
                <w:sz w:val="22"/>
                <w:szCs w:val="22"/>
              </w:rPr>
              <w:t>тыс. руб</w:t>
            </w:r>
            <w:r w:rsidRPr="0091302B">
              <w:rPr>
                <w:sz w:val="22"/>
                <w:szCs w:val="22"/>
              </w:rPr>
              <w:t>.</w:t>
            </w:r>
          </w:p>
        </w:tc>
      </w:tr>
    </w:tbl>
    <w:p w:rsidR="00A721B8" w:rsidRDefault="00A721B8" w:rsidP="00766E29">
      <w:pPr>
        <w:ind w:firstLine="708"/>
        <w:jc w:val="both"/>
      </w:pPr>
    </w:p>
    <w:sectPr w:rsidR="00A721B8" w:rsidSect="002D15A0">
      <w:pgSz w:w="16840" w:h="11907" w:orient="landscape" w:code="9"/>
      <w:pgMar w:top="1701" w:right="1134" w:bottom="567" w:left="1134" w:header="720" w:footer="720" w:gutter="0"/>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412C" w:rsidRDefault="009E412C">
      <w:r>
        <w:separator/>
      </w:r>
    </w:p>
  </w:endnote>
  <w:endnote w:type="continuationSeparator" w:id="0">
    <w:p w:rsidR="009E412C" w:rsidRDefault="009E4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PT Astra Serif">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412C" w:rsidRDefault="009E412C">
      <w:r>
        <w:separator/>
      </w:r>
    </w:p>
  </w:footnote>
  <w:footnote w:type="continuationSeparator" w:id="0">
    <w:p w:rsidR="009E412C" w:rsidRDefault="009E41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9058904"/>
      <w:docPartObj>
        <w:docPartGallery w:val="Page Numbers (Top of Page)"/>
        <w:docPartUnique/>
      </w:docPartObj>
    </w:sdtPr>
    <w:sdtEndPr/>
    <w:sdtContent>
      <w:p w:rsidR="00473797" w:rsidRDefault="00473797">
        <w:pPr>
          <w:pStyle w:val="a4"/>
          <w:jc w:val="center"/>
          <w:rPr>
            <w:rFonts w:ascii="PT Astra Serif" w:hAnsi="PT Astra Serif"/>
          </w:rPr>
        </w:pPr>
        <w:r>
          <w:rPr>
            <w:rFonts w:ascii="PT Astra Serif" w:hAnsi="PT Astra Serif"/>
          </w:rPr>
          <w:fldChar w:fldCharType="begin"/>
        </w:r>
        <w:r>
          <w:rPr>
            <w:rFonts w:ascii="PT Astra Serif" w:hAnsi="PT Astra Serif"/>
          </w:rPr>
          <w:instrText>PAGE   \* MERGEFORMAT</w:instrText>
        </w:r>
        <w:r>
          <w:rPr>
            <w:rFonts w:ascii="PT Astra Serif" w:hAnsi="PT Astra Serif"/>
          </w:rPr>
          <w:fldChar w:fldCharType="separate"/>
        </w:r>
        <w:r w:rsidR="00C161D7">
          <w:rPr>
            <w:rFonts w:ascii="PT Astra Serif" w:hAnsi="PT Astra Serif"/>
            <w:noProof/>
          </w:rPr>
          <w:t>2</w:t>
        </w:r>
        <w:r>
          <w:rPr>
            <w:rFonts w:ascii="PT Astra Serif" w:hAnsi="PT Astra Seri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0E15564"/>
    <w:multiLevelType w:val="hybridMultilevel"/>
    <w:tmpl w:val="5CFEDBCE"/>
    <w:lvl w:ilvl="0" w:tplc="F61077B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8C06801"/>
    <w:multiLevelType w:val="multilevel"/>
    <w:tmpl w:val="84DA3C7A"/>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1" w15:restartNumberingAfterBreak="0">
    <w:nsid w:val="09303881"/>
    <w:multiLevelType w:val="multilevel"/>
    <w:tmpl w:val="F3FCA9A2"/>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2"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5"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1DA1725D"/>
    <w:multiLevelType w:val="hybridMultilevel"/>
    <w:tmpl w:val="AA1C60C0"/>
    <w:lvl w:ilvl="0" w:tplc="80EC74F8">
      <w:start w:val="1"/>
      <w:numFmt w:val="decimal"/>
      <w:lvlText w:val="%1)"/>
      <w:lvlJc w:val="left"/>
      <w:pPr>
        <w:ind w:left="1070"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30336281"/>
    <w:multiLevelType w:val="hybridMultilevel"/>
    <w:tmpl w:val="2D9880A6"/>
    <w:lvl w:ilvl="0" w:tplc="9F667FB2">
      <w:start w:val="1"/>
      <w:numFmt w:val="decimal"/>
      <w:lvlText w:val="%1."/>
      <w:lvlJc w:val="left"/>
      <w:pPr>
        <w:ind w:left="1260" w:hanging="360"/>
      </w:pPr>
      <w:rPr>
        <w:sz w:val="28"/>
      </w:r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25" w15:restartNumberingAfterBreak="0">
    <w:nsid w:val="320C281F"/>
    <w:multiLevelType w:val="hybridMultilevel"/>
    <w:tmpl w:val="BB5C2E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7"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3D41211C"/>
    <w:multiLevelType w:val="hybridMultilevel"/>
    <w:tmpl w:val="E94CA3B8"/>
    <w:lvl w:ilvl="0" w:tplc="E946E4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3F5266A5"/>
    <w:multiLevelType w:val="hybridMultilevel"/>
    <w:tmpl w:val="CEE6CDF0"/>
    <w:lvl w:ilvl="0" w:tplc="2168D3E0">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31" w15:restartNumberingAfterBreak="0">
    <w:nsid w:val="48162A17"/>
    <w:multiLevelType w:val="hybridMultilevel"/>
    <w:tmpl w:val="CAA0E72E"/>
    <w:lvl w:ilvl="0" w:tplc="137029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4A0C68E3"/>
    <w:multiLevelType w:val="multilevel"/>
    <w:tmpl w:val="9FD065C0"/>
    <w:lvl w:ilvl="0">
      <w:start w:val="1"/>
      <w:numFmt w:val="decimal"/>
      <w:lvlText w:val="%1."/>
      <w:lvlJc w:val="left"/>
      <w:pPr>
        <w:ind w:left="450" w:hanging="450"/>
      </w:pPr>
      <w:rPr>
        <w:rFonts w:hint="default"/>
      </w:rPr>
    </w:lvl>
    <w:lvl w:ilvl="1">
      <w:start w:val="1"/>
      <w:numFmt w:val="decimal"/>
      <w:lvlText w:val="%1.%2."/>
      <w:lvlJc w:val="left"/>
      <w:pPr>
        <w:ind w:left="1571" w:hanging="72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3" w15:restartNumberingAfterBreak="0">
    <w:nsid w:val="4AFF5442"/>
    <w:multiLevelType w:val="multilevel"/>
    <w:tmpl w:val="3A982530"/>
    <w:lvl w:ilvl="0">
      <w:start w:val="1"/>
      <w:numFmt w:val="decimal"/>
      <w:lvlText w:val="%1."/>
      <w:lvlJc w:val="left"/>
      <w:pPr>
        <w:ind w:left="1069"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4" w15:restartNumberingAfterBreak="0">
    <w:nsid w:val="50A220D9"/>
    <w:multiLevelType w:val="multilevel"/>
    <w:tmpl w:val="F8825842"/>
    <w:lvl w:ilvl="0">
      <w:start w:val="1"/>
      <w:numFmt w:val="decimal"/>
      <w:suff w:val="space"/>
      <w:lvlText w:val="%1."/>
      <w:lvlJc w:val="left"/>
      <w:pPr>
        <w:ind w:left="1211" w:hanging="360"/>
      </w:pPr>
      <w:rPr>
        <w:rFonts w:hint="default"/>
      </w:rPr>
    </w:lvl>
    <w:lvl w:ilvl="1">
      <w:start w:val="1"/>
      <w:numFmt w:val="decimal"/>
      <w:suff w:val="space"/>
      <w:lvlText w:val="%1.%2."/>
      <w:lvlJc w:val="left"/>
      <w:pPr>
        <w:ind w:left="858"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15:restartNumberingAfterBreak="0">
    <w:nsid w:val="5A42566D"/>
    <w:multiLevelType w:val="hybridMultilevel"/>
    <w:tmpl w:val="7AEE943C"/>
    <w:lvl w:ilvl="0" w:tplc="D7D49040">
      <w:start w:val="1"/>
      <w:numFmt w:val="decimal"/>
      <w:lvlText w:val="%1."/>
      <w:lvlJc w:val="left"/>
      <w:pPr>
        <w:ind w:left="1879" w:hanging="1170"/>
      </w:pPr>
      <w:rPr>
        <w:b w:val="0"/>
        <w:color w:val="auto"/>
      </w:rPr>
    </w:lvl>
    <w:lvl w:ilvl="1" w:tplc="04190019">
      <w:start w:val="1"/>
      <w:numFmt w:val="lowerLetter"/>
      <w:lvlText w:val="%2."/>
      <w:lvlJc w:val="left"/>
      <w:pPr>
        <w:ind w:left="1789"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15:restartNumberingAfterBreak="0">
    <w:nsid w:val="5D112FED"/>
    <w:multiLevelType w:val="hybridMultilevel"/>
    <w:tmpl w:val="9A2AB962"/>
    <w:lvl w:ilvl="0" w:tplc="ECE0CB02">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38" w15:restartNumberingAfterBreak="0">
    <w:nsid w:val="5DB94124"/>
    <w:multiLevelType w:val="hybridMultilevel"/>
    <w:tmpl w:val="0C544BA8"/>
    <w:lvl w:ilvl="0" w:tplc="E946E4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F674B39"/>
    <w:multiLevelType w:val="hybridMultilevel"/>
    <w:tmpl w:val="050E6ABC"/>
    <w:lvl w:ilvl="0" w:tplc="5A4806FA">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0F9056F"/>
    <w:multiLevelType w:val="multilevel"/>
    <w:tmpl w:val="495E1A18"/>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3" w15:restartNumberingAfterBreak="0">
    <w:nsid w:val="630F133C"/>
    <w:multiLevelType w:val="hybridMultilevel"/>
    <w:tmpl w:val="43C2DD8E"/>
    <w:lvl w:ilvl="0" w:tplc="EC7048D4">
      <w:start w:val="1"/>
      <w:numFmt w:val="upperRoman"/>
      <w:lvlText w:val="%1."/>
      <w:lvlJc w:val="left"/>
      <w:pPr>
        <w:ind w:left="1080" w:hanging="72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85302BF"/>
    <w:multiLevelType w:val="hybridMultilevel"/>
    <w:tmpl w:val="F462E126"/>
    <w:lvl w:ilvl="0" w:tplc="F61077B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8C17A58"/>
    <w:multiLevelType w:val="hybridMultilevel"/>
    <w:tmpl w:val="BDCCB41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7E446D7"/>
    <w:multiLevelType w:val="multilevel"/>
    <w:tmpl w:val="B8CCDE72"/>
    <w:lvl w:ilvl="0">
      <w:start w:val="1"/>
      <w:numFmt w:val="decimal"/>
      <w:lvlText w:val="%1."/>
      <w:lvlJc w:val="left"/>
      <w:pPr>
        <w:ind w:left="450" w:hanging="450"/>
      </w:pPr>
    </w:lvl>
    <w:lvl w:ilvl="1">
      <w:start w:val="1"/>
      <w:numFmt w:val="decimal"/>
      <w:lvlText w:val="%1.%2."/>
      <w:lvlJc w:val="left"/>
      <w:pPr>
        <w:ind w:left="1470" w:hanging="720"/>
      </w:pPr>
    </w:lvl>
    <w:lvl w:ilvl="2">
      <w:start w:val="1"/>
      <w:numFmt w:val="decimal"/>
      <w:lvlText w:val="%1.%2.%3."/>
      <w:lvlJc w:val="left"/>
      <w:pPr>
        <w:ind w:left="2220" w:hanging="720"/>
      </w:pPr>
    </w:lvl>
    <w:lvl w:ilvl="3">
      <w:start w:val="1"/>
      <w:numFmt w:val="decimal"/>
      <w:lvlText w:val="%1.%2.%3.%4."/>
      <w:lvlJc w:val="left"/>
      <w:pPr>
        <w:ind w:left="3330" w:hanging="1080"/>
      </w:pPr>
    </w:lvl>
    <w:lvl w:ilvl="4">
      <w:start w:val="1"/>
      <w:numFmt w:val="decimal"/>
      <w:lvlText w:val="%1.%2.%3.%4.%5."/>
      <w:lvlJc w:val="left"/>
      <w:pPr>
        <w:ind w:left="4080" w:hanging="1080"/>
      </w:pPr>
    </w:lvl>
    <w:lvl w:ilvl="5">
      <w:start w:val="1"/>
      <w:numFmt w:val="decimal"/>
      <w:lvlText w:val="%1.%2.%3.%4.%5.%6."/>
      <w:lvlJc w:val="left"/>
      <w:pPr>
        <w:ind w:left="5190" w:hanging="1440"/>
      </w:pPr>
    </w:lvl>
    <w:lvl w:ilvl="6">
      <w:start w:val="1"/>
      <w:numFmt w:val="decimal"/>
      <w:lvlText w:val="%1.%2.%3.%4.%5.%6.%7."/>
      <w:lvlJc w:val="left"/>
      <w:pPr>
        <w:ind w:left="6300" w:hanging="1800"/>
      </w:pPr>
    </w:lvl>
    <w:lvl w:ilvl="7">
      <w:start w:val="1"/>
      <w:numFmt w:val="decimal"/>
      <w:lvlText w:val="%1.%2.%3.%4.%5.%6.%7.%8."/>
      <w:lvlJc w:val="left"/>
      <w:pPr>
        <w:ind w:left="7050" w:hanging="1800"/>
      </w:pPr>
    </w:lvl>
    <w:lvl w:ilvl="8">
      <w:start w:val="1"/>
      <w:numFmt w:val="decimal"/>
      <w:lvlText w:val="%1.%2.%3.%4.%5.%6.%7.%8.%9."/>
      <w:lvlJc w:val="left"/>
      <w:pPr>
        <w:ind w:left="8160" w:hanging="2160"/>
      </w:pPr>
    </w:lvl>
  </w:abstractNum>
  <w:abstractNum w:abstractNumId="48"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9"/>
  </w:num>
  <w:num w:numId="3">
    <w:abstractNumId w:val="6"/>
  </w:num>
  <w:num w:numId="4">
    <w:abstractNumId w:val="35"/>
  </w:num>
  <w:num w:numId="5">
    <w:abstractNumId w:val="46"/>
  </w:num>
  <w:num w:numId="6">
    <w:abstractNumId w:val="8"/>
  </w:num>
  <w:num w:numId="7">
    <w:abstractNumId w:val="18"/>
  </w:num>
  <w:num w:numId="8">
    <w:abstractNumId w:val="5"/>
  </w:num>
  <w:num w:numId="9">
    <w:abstractNumId w:val="13"/>
  </w:num>
  <w:num w:numId="10">
    <w:abstractNumId w:val="20"/>
  </w:num>
  <w:num w:numId="11">
    <w:abstractNumId w:val="19"/>
  </w:num>
  <w:num w:numId="12">
    <w:abstractNumId w:val="39"/>
  </w:num>
  <w:num w:numId="13">
    <w:abstractNumId w:val="29"/>
  </w:num>
  <w:num w:numId="14">
    <w:abstractNumId w:val="22"/>
  </w:num>
  <w:num w:numId="15">
    <w:abstractNumId w:val="0"/>
  </w:num>
  <w:num w:numId="16">
    <w:abstractNumId w:val="14"/>
  </w:num>
  <w:num w:numId="17">
    <w:abstractNumId w:val="21"/>
  </w:num>
  <w:num w:numId="18">
    <w:abstractNumId w:val="41"/>
  </w:num>
  <w:num w:numId="19">
    <w:abstractNumId w:val="49"/>
  </w:num>
  <w:num w:numId="20">
    <w:abstractNumId w:val="12"/>
  </w:num>
  <w:num w:numId="21">
    <w:abstractNumId w:val="27"/>
  </w:num>
  <w:num w:numId="22">
    <w:abstractNumId w:val="23"/>
  </w:num>
  <w:num w:numId="23">
    <w:abstractNumId w:val="48"/>
  </w:num>
  <w:num w:numId="24">
    <w:abstractNumId w:val="16"/>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num>
  <w:num w:numId="31">
    <w:abstractNumId w:val="43"/>
  </w:num>
  <w:num w:numId="32">
    <w:abstractNumId w:val="37"/>
  </w:num>
  <w:num w:numId="33">
    <w:abstractNumId w:val="7"/>
  </w:num>
  <w:num w:numId="34">
    <w:abstractNumId w:val="44"/>
  </w:num>
  <w:num w:numId="35">
    <w:abstractNumId w:val="17"/>
  </w:num>
  <w:num w:numId="36">
    <w:abstractNumId w:val="40"/>
  </w:num>
  <w:num w:numId="37">
    <w:abstractNumId w:val="45"/>
  </w:num>
  <w:num w:numId="38">
    <w:abstractNumId w:val="28"/>
  </w:num>
  <w:num w:numId="39">
    <w:abstractNumId w:val="25"/>
  </w:num>
  <w:num w:numId="40">
    <w:abstractNumId w:val="38"/>
  </w:num>
  <w:num w:numId="41">
    <w:abstractNumId w:val="33"/>
  </w:num>
  <w:num w:numId="42">
    <w:abstractNumId w:val="10"/>
  </w:num>
  <w:num w:numId="43">
    <w:abstractNumId w:val="31"/>
  </w:num>
  <w:num w:numId="44">
    <w:abstractNumId w:val="11"/>
  </w:num>
  <w:num w:numId="45">
    <w:abstractNumId w:val="34"/>
  </w:num>
  <w:num w:numId="4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0644"/>
    <w:rsid w:val="00004404"/>
    <w:rsid w:val="00004D74"/>
    <w:rsid w:val="00005D51"/>
    <w:rsid w:val="000067B9"/>
    <w:rsid w:val="00006D9C"/>
    <w:rsid w:val="0001052C"/>
    <w:rsid w:val="00012296"/>
    <w:rsid w:val="000128EC"/>
    <w:rsid w:val="000153A4"/>
    <w:rsid w:val="00015FB2"/>
    <w:rsid w:val="000165BC"/>
    <w:rsid w:val="0001671E"/>
    <w:rsid w:val="0001784B"/>
    <w:rsid w:val="00021A5A"/>
    <w:rsid w:val="00022E67"/>
    <w:rsid w:val="0002396D"/>
    <w:rsid w:val="00023E81"/>
    <w:rsid w:val="00023F47"/>
    <w:rsid w:val="00024194"/>
    <w:rsid w:val="000247BC"/>
    <w:rsid w:val="000271BA"/>
    <w:rsid w:val="000275B7"/>
    <w:rsid w:val="00030B02"/>
    <w:rsid w:val="00030CE1"/>
    <w:rsid w:val="00031794"/>
    <w:rsid w:val="00032804"/>
    <w:rsid w:val="00033C40"/>
    <w:rsid w:val="00033DC0"/>
    <w:rsid w:val="00034557"/>
    <w:rsid w:val="00034D23"/>
    <w:rsid w:val="00036F86"/>
    <w:rsid w:val="00040092"/>
    <w:rsid w:val="00041F76"/>
    <w:rsid w:val="00042BA7"/>
    <w:rsid w:val="0004313B"/>
    <w:rsid w:val="0004318A"/>
    <w:rsid w:val="000433F1"/>
    <w:rsid w:val="0004472E"/>
    <w:rsid w:val="000447A2"/>
    <w:rsid w:val="00045C90"/>
    <w:rsid w:val="000465B8"/>
    <w:rsid w:val="00046AF7"/>
    <w:rsid w:val="00051030"/>
    <w:rsid w:val="000542FB"/>
    <w:rsid w:val="00057117"/>
    <w:rsid w:val="0006089D"/>
    <w:rsid w:val="00060F5D"/>
    <w:rsid w:val="00061BBF"/>
    <w:rsid w:val="00062485"/>
    <w:rsid w:val="0006267E"/>
    <w:rsid w:val="00062F56"/>
    <w:rsid w:val="0006352D"/>
    <w:rsid w:val="00063A55"/>
    <w:rsid w:val="000640E4"/>
    <w:rsid w:val="00064398"/>
    <w:rsid w:val="00065E93"/>
    <w:rsid w:val="000668DE"/>
    <w:rsid w:val="00067C48"/>
    <w:rsid w:val="00071478"/>
    <w:rsid w:val="00072EF8"/>
    <w:rsid w:val="0007382F"/>
    <w:rsid w:val="00073A66"/>
    <w:rsid w:val="00076737"/>
    <w:rsid w:val="000778D6"/>
    <w:rsid w:val="00082889"/>
    <w:rsid w:val="000830CF"/>
    <w:rsid w:val="00084124"/>
    <w:rsid w:val="000845E2"/>
    <w:rsid w:val="00084C0C"/>
    <w:rsid w:val="00087833"/>
    <w:rsid w:val="00087F93"/>
    <w:rsid w:val="00090DB9"/>
    <w:rsid w:val="0009127E"/>
    <w:rsid w:val="00092DEF"/>
    <w:rsid w:val="00093A65"/>
    <w:rsid w:val="00094E9C"/>
    <w:rsid w:val="00097FC4"/>
    <w:rsid w:val="000A0BB5"/>
    <w:rsid w:val="000A2716"/>
    <w:rsid w:val="000A50E7"/>
    <w:rsid w:val="000A644F"/>
    <w:rsid w:val="000A6BCE"/>
    <w:rsid w:val="000A7E72"/>
    <w:rsid w:val="000B012D"/>
    <w:rsid w:val="000B049C"/>
    <w:rsid w:val="000B1417"/>
    <w:rsid w:val="000B3677"/>
    <w:rsid w:val="000B38FF"/>
    <w:rsid w:val="000B40A7"/>
    <w:rsid w:val="000B5393"/>
    <w:rsid w:val="000B568F"/>
    <w:rsid w:val="000B5CCE"/>
    <w:rsid w:val="000C0EC2"/>
    <w:rsid w:val="000C171F"/>
    <w:rsid w:val="000C1E14"/>
    <w:rsid w:val="000C4561"/>
    <w:rsid w:val="000C5273"/>
    <w:rsid w:val="000C5A99"/>
    <w:rsid w:val="000C6036"/>
    <w:rsid w:val="000C624D"/>
    <w:rsid w:val="000C6478"/>
    <w:rsid w:val="000C78C6"/>
    <w:rsid w:val="000C7DBB"/>
    <w:rsid w:val="000D109B"/>
    <w:rsid w:val="000D219C"/>
    <w:rsid w:val="000D2A33"/>
    <w:rsid w:val="000D417D"/>
    <w:rsid w:val="000D521D"/>
    <w:rsid w:val="000D628B"/>
    <w:rsid w:val="000E063E"/>
    <w:rsid w:val="000E3C86"/>
    <w:rsid w:val="000E49FA"/>
    <w:rsid w:val="000E52E0"/>
    <w:rsid w:val="000E6746"/>
    <w:rsid w:val="000E6C83"/>
    <w:rsid w:val="000F3259"/>
    <w:rsid w:val="001002E1"/>
    <w:rsid w:val="001007F8"/>
    <w:rsid w:val="00101E06"/>
    <w:rsid w:val="0010246A"/>
    <w:rsid w:val="00102DDA"/>
    <w:rsid w:val="00103954"/>
    <w:rsid w:val="001043B6"/>
    <w:rsid w:val="00105220"/>
    <w:rsid w:val="00105BD7"/>
    <w:rsid w:val="0010707C"/>
    <w:rsid w:val="001073F0"/>
    <w:rsid w:val="00107EAE"/>
    <w:rsid w:val="001112A8"/>
    <w:rsid w:val="0011220D"/>
    <w:rsid w:val="00117910"/>
    <w:rsid w:val="00117E19"/>
    <w:rsid w:val="0012088D"/>
    <w:rsid w:val="00120C33"/>
    <w:rsid w:val="00120E96"/>
    <w:rsid w:val="00122DEA"/>
    <w:rsid w:val="00123EFA"/>
    <w:rsid w:val="001257C8"/>
    <w:rsid w:val="00130707"/>
    <w:rsid w:val="00130914"/>
    <w:rsid w:val="00133F44"/>
    <w:rsid w:val="00134B53"/>
    <w:rsid w:val="001359AA"/>
    <w:rsid w:val="00142A70"/>
    <w:rsid w:val="00143611"/>
    <w:rsid w:val="00143E47"/>
    <w:rsid w:val="00143EEF"/>
    <w:rsid w:val="0014484B"/>
    <w:rsid w:val="0014488B"/>
    <w:rsid w:val="001448CA"/>
    <w:rsid w:val="001449D8"/>
    <w:rsid w:val="00144C10"/>
    <w:rsid w:val="001502E1"/>
    <w:rsid w:val="00153090"/>
    <w:rsid w:val="00155385"/>
    <w:rsid w:val="00157954"/>
    <w:rsid w:val="00157C57"/>
    <w:rsid w:val="00160938"/>
    <w:rsid w:val="00161524"/>
    <w:rsid w:val="00161594"/>
    <w:rsid w:val="00161947"/>
    <w:rsid w:val="00161AD0"/>
    <w:rsid w:val="00162CAF"/>
    <w:rsid w:val="00164CEE"/>
    <w:rsid w:val="00164E66"/>
    <w:rsid w:val="001671DB"/>
    <w:rsid w:val="00167A9E"/>
    <w:rsid w:val="00170E73"/>
    <w:rsid w:val="00173548"/>
    <w:rsid w:val="001741CD"/>
    <w:rsid w:val="001746AE"/>
    <w:rsid w:val="00181999"/>
    <w:rsid w:val="0018205E"/>
    <w:rsid w:val="00185FE0"/>
    <w:rsid w:val="00187ECE"/>
    <w:rsid w:val="00190476"/>
    <w:rsid w:val="001911A0"/>
    <w:rsid w:val="00192586"/>
    <w:rsid w:val="00193238"/>
    <w:rsid w:val="0019333A"/>
    <w:rsid w:val="00193515"/>
    <w:rsid w:val="00193550"/>
    <w:rsid w:val="00193B05"/>
    <w:rsid w:val="00195FB8"/>
    <w:rsid w:val="001A0137"/>
    <w:rsid w:val="001A074B"/>
    <w:rsid w:val="001A130D"/>
    <w:rsid w:val="001A2FFB"/>
    <w:rsid w:val="001A4197"/>
    <w:rsid w:val="001A5F93"/>
    <w:rsid w:val="001A6337"/>
    <w:rsid w:val="001B0CF8"/>
    <w:rsid w:val="001B51A5"/>
    <w:rsid w:val="001B55A1"/>
    <w:rsid w:val="001B6626"/>
    <w:rsid w:val="001B6F53"/>
    <w:rsid w:val="001C0365"/>
    <w:rsid w:val="001C0527"/>
    <w:rsid w:val="001C0798"/>
    <w:rsid w:val="001C14C3"/>
    <w:rsid w:val="001C17D8"/>
    <w:rsid w:val="001C203B"/>
    <w:rsid w:val="001C282D"/>
    <w:rsid w:val="001C3050"/>
    <w:rsid w:val="001C4697"/>
    <w:rsid w:val="001C5206"/>
    <w:rsid w:val="001C5449"/>
    <w:rsid w:val="001C57F0"/>
    <w:rsid w:val="001C769E"/>
    <w:rsid w:val="001C7A23"/>
    <w:rsid w:val="001D0519"/>
    <w:rsid w:val="001D1519"/>
    <w:rsid w:val="001D20A5"/>
    <w:rsid w:val="001D2112"/>
    <w:rsid w:val="001D3338"/>
    <w:rsid w:val="001E0D6A"/>
    <w:rsid w:val="001E1EED"/>
    <w:rsid w:val="001E2343"/>
    <w:rsid w:val="001E56C1"/>
    <w:rsid w:val="001E6683"/>
    <w:rsid w:val="001E6F73"/>
    <w:rsid w:val="001E7A57"/>
    <w:rsid w:val="001F49E1"/>
    <w:rsid w:val="001F55FB"/>
    <w:rsid w:val="001F57F1"/>
    <w:rsid w:val="001F68E0"/>
    <w:rsid w:val="001F7912"/>
    <w:rsid w:val="002006CC"/>
    <w:rsid w:val="00201DD7"/>
    <w:rsid w:val="00202C09"/>
    <w:rsid w:val="00204463"/>
    <w:rsid w:val="002049E2"/>
    <w:rsid w:val="0020543B"/>
    <w:rsid w:val="00206E05"/>
    <w:rsid w:val="00207E58"/>
    <w:rsid w:val="0021455F"/>
    <w:rsid w:val="00215140"/>
    <w:rsid w:val="00221EAD"/>
    <w:rsid w:val="0022221D"/>
    <w:rsid w:val="00222FBA"/>
    <w:rsid w:val="00224837"/>
    <w:rsid w:val="00227D5E"/>
    <w:rsid w:val="002314E3"/>
    <w:rsid w:val="00232123"/>
    <w:rsid w:val="00232C36"/>
    <w:rsid w:val="00232FFD"/>
    <w:rsid w:val="00233229"/>
    <w:rsid w:val="00233C54"/>
    <w:rsid w:val="002349B6"/>
    <w:rsid w:val="00234E47"/>
    <w:rsid w:val="00237D49"/>
    <w:rsid w:val="00237EF5"/>
    <w:rsid w:val="00240230"/>
    <w:rsid w:val="002413B5"/>
    <w:rsid w:val="002416CA"/>
    <w:rsid w:val="00241888"/>
    <w:rsid w:val="00241F2C"/>
    <w:rsid w:val="00242890"/>
    <w:rsid w:val="0024321C"/>
    <w:rsid w:val="00245C4F"/>
    <w:rsid w:val="00247EF7"/>
    <w:rsid w:val="00251575"/>
    <w:rsid w:val="00252425"/>
    <w:rsid w:val="00254921"/>
    <w:rsid w:val="00254D96"/>
    <w:rsid w:val="002563D5"/>
    <w:rsid w:val="00256B5D"/>
    <w:rsid w:val="0026022F"/>
    <w:rsid w:val="00261AB6"/>
    <w:rsid w:val="0026216F"/>
    <w:rsid w:val="002626AD"/>
    <w:rsid w:val="002632F1"/>
    <w:rsid w:val="002637C0"/>
    <w:rsid w:val="002639B2"/>
    <w:rsid w:val="00263ED4"/>
    <w:rsid w:val="0026464B"/>
    <w:rsid w:val="00264740"/>
    <w:rsid w:val="00264AF0"/>
    <w:rsid w:val="002657EC"/>
    <w:rsid w:val="00266FB4"/>
    <w:rsid w:val="00267E45"/>
    <w:rsid w:val="00270466"/>
    <w:rsid w:val="00271459"/>
    <w:rsid w:val="002714D8"/>
    <w:rsid w:val="0027302B"/>
    <w:rsid w:val="002738FE"/>
    <w:rsid w:val="00273ED4"/>
    <w:rsid w:val="002760A4"/>
    <w:rsid w:val="0027761D"/>
    <w:rsid w:val="00280054"/>
    <w:rsid w:val="002805A2"/>
    <w:rsid w:val="00282355"/>
    <w:rsid w:val="002827F4"/>
    <w:rsid w:val="002834EC"/>
    <w:rsid w:val="002837C1"/>
    <w:rsid w:val="002853EA"/>
    <w:rsid w:val="002864B8"/>
    <w:rsid w:val="002923EF"/>
    <w:rsid w:val="00292AB0"/>
    <w:rsid w:val="00293077"/>
    <w:rsid w:val="002953D5"/>
    <w:rsid w:val="002954C9"/>
    <w:rsid w:val="002964E5"/>
    <w:rsid w:val="002A2381"/>
    <w:rsid w:val="002A264B"/>
    <w:rsid w:val="002A51A2"/>
    <w:rsid w:val="002A6D69"/>
    <w:rsid w:val="002A7193"/>
    <w:rsid w:val="002B07F7"/>
    <w:rsid w:val="002B358D"/>
    <w:rsid w:val="002B3AA0"/>
    <w:rsid w:val="002B59BF"/>
    <w:rsid w:val="002C0F4C"/>
    <w:rsid w:val="002C147A"/>
    <w:rsid w:val="002C2862"/>
    <w:rsid w:val="002C4FD0"/>
    <w:rsid w:val="002C50F6"/>
    <w:rsid w:val="002C531A"/>
    <w:rsid w:val="002C598B"/>
    <w:rsid w:val="002C6E40"/>
    <w:rsid w:val="002C7C18"/>
    <w:rsid w:val="002C7E1A"/>
    <w:rsid w:val="002C7E40"/>
    <w:rsid w:val="002D15A0"/>
    <w:rsid w:val="002D37C2"/>
    <w:rsid w:val="002D4FAC"/>
    <w:rsid w:val="002D6893"/>
    <w:rsid w:val="002D79A9"/>
    <w:rsid w:val="002D7E33"/>
    <w:rsid w:val="002E1D7E"/>
    <w:rsid w:val="002E23F7"/>
    <w:rsid w:val="002E2EFC"/>
    <w:rsid w:val="002E4597"/>
    <w:rsid w:val="002E5D98"/>
    <w:rsid w:val="002E6C54"/>
    <w:rsid w:val="002E6FDD"/>
    <w:rsid w:val="002E7C89"/>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6DD"/>
    <w:rsid w:val="00312BCD"/>
    <w:rsid w:val="0031451E"/>
    <w:rsid w:val="0031459C"/>
    <w:rsid w:val="003157F0"/>
    <w:rsid w:val="00316A57"/>
    <w:rsid w:val="00317A5D"/>
    <w:rsid w:val="00317E4E"/>
    <w:rsid w:val="003218C9"/>
    <w:rsid w:val="00321C83"/>
    <w:rsid w:val="00323D07"/>
    <w:rsid w:val="00323EF4"/>
    <w:rsid w:val="00324324"/>
    <w:rsid w:val="0032485B"/>
    <w:rsid w:val="0032652F"/>
    <w:rsid w:val="00326DF1"/>
    <w:rsid w:val="00327666"/>
    <w:rsid w:val="003302AD"/>
    <w:rsid w:val="00330EB7"/>
    <w:rsid w:val="003321C0"/>
    <w:rsid w:val="003344B7"/>
    <w:rsid w:val="0033600D"/>
    <w:rsid w:val="00336E3A"/>
    <w:rsid w:val="00340794"/>
    <w:rsid w:val="00340E8C"/>
    <w:rsid w:val="0034190A"/>
    <w:rsid w:val="00341A0B"/>
    <w:rsid w:val="00342902"/>
    <w:rsid w:val="003434A1"/>
    <w:rsid w:val="003442EE"/>
    <w:rsid w:val="00344CB0"/>
    <w:rsid w:val="00345330"/>
    <w:rsid w:val="00345A18"/>
    <w:rsid w:val="00346443"/>
    <w:rsid w:val="00347713"/>
    <w:rsid w:val="0035080F"/>
    <w:rsid w:val="00351314"/>
    <w:rsid w:val="003513D2"/>
    <w:rsid w:val="003514C1"/>
    <w:rsid w:val="0035194C"/>
    <w:rsid w:val="00351AFD"/>
    <w:rsid w:val="00351E98"/>
    <w:rsid w:val="00352C02"/>
    <w:rsid w:val="0035333F"/>
    <w:rsid w:val="00354106"/>
    <w:rsid w:val="0035657A"/>
    <w:rsid w:val="003570AB"/>
    <w:rsid w:val="00360652"/>
    <w:rsid w:val="00360CF1"/>
    <w:rsid w:val="00361B8A"/>
    <w:rsid w:val="003627BF"/>
    <w:rsid w:val="00362BDF"/>
    <w:rsid w:val="003634AC"/>
    <w:rsid w:val="00363EB8"/>
    <w:rsid w:val="00364A98"/>
    <w:rsid w:val="00367213"/>
    <w:rsid w:val="00370546"/>
    <w:rsid w:val="00371EE1"/>
    <w:rsid w:val="00372BB9"/>
    <w:rsid w:val="00373322"/>
    <w:rsid w:val="003738C3"/>
    <w:rsid w:val="00375F8F"/>
    <w:rsid w:val="00377543"/>
    <w:rsid w:val="0038106A"/>
    <w:rsid w:val="00381A12"/>
    <w:rsid w:val="00381A6D"/>
    <w:rsid w:val="00381B0B"/>
    <w:rsid w:val="00381CED"/>
    <w:rsid w:val="00386D9F"/>
    <w:rsid w:val="00387AD5"/>
    <w:rsid w:val="00387B9F"/>
    <w:rsid w:val="00391DD1"/>
    <w:rsid w:val="00392386"/>
    <w:rsid w:val="00392BAF"/>
    <w:rsid w:val="00393566"/>
    <w:rsid w:val="0039439F"/>
    <w:rsid w:val="003952F9"/>
    <w:rsid w:val="00395552"/>
    <w:rsid w:val="00396906"/>
    <w:rsid w:val="00397B91"/>
    <w:rsid w:val="003A2430"/>
    <w:rsid w:val="003A439C"/>
    <w:rsid w:val="003A5485"/>
    <w:rsid w:val="003A56DF"/>
    <w:rsid w:val="003A7090"/>
    <w:rsid w:val="003A70EF"/>
    <w:rsid w:val="003B1C8D"/>
    <w:rsid w:val="003B33F8"/>
    <w:rsid w:val="003B398F"/>
    <w:rsid w:val="003B45E1"/>
    <w:rsid w:val="003B5321"/>
    <w:rsid w:val="003B537A"/>
    <w:rsid w:val="003B6815"/>
    <w:rsid w:val="003B68BC"/>
    <w:rsid w:val="003B6AB2"/>
    <w:rsid w:val="003B732A"/>
    <w:rsid w:val="003B79A7"/>
    <w:rsid w:val="003B7AF8"/>
    <w:rsid w:val="003C07C8"/>
    <w:rsid w:val="003C0C29"/>
    <w:rsid w:val="003C0EEF"/>
    <w:rsid w:val="003C34C0"/>
    <w:rsid w:val="003C56DD"/>
    <w:rsid w:val="003C618E"/>
    <w:rsid w:val="003D31CA"/>
    <w:rsid w:val="003D4ACD"/>
    <w:rsid w:val="003D58AF"/>
    <w:rsid w:val="003D7C8A"/>
    <w:rsid w:val="003E14D8"/>
    <w:rsid w:val="003E2A82"/>
    <w:rsid w:val="003E2FE4"/>
    <w:rsid w:val="003E5674"/>
    <w:rsid w:val="003E78E1"/>
    <w:rsid w:val="003F1567"/>
    <w:rsid w:val="003F25E9"/>
    <w:rsid w:val="003F271D"/>
    <w:rsid w:val="003F4D30"/>
    <w:rsid w:val="003F6E1F"/>
    <w:rsid w:val="003F7552"/>
    <w:rsid w:val="00400423"/>
    <w:rsid w:val="00402FAB"/>
    <w:rsid w:val="00405019"/>
    <w:rsid w:val="00405F2E"/>
    <w:rsid w:val="00406CF8"/>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37FA1"/>
    <w:rsid w:val="0044068E"/>
    <w:rsid w:val="00442913"/>
    <w:rsid w:val="00442C9B"/>
    <w:rsid w:val="004432B9"/>
    <w:rsid w:val="00444A6E"/>
    <w:rsid w:val="00445046"/>
    <w:rsid w:val="00450332"/>
    <w:rsid w:val="00453459"/>
    <w:rsid w:val="004538DE"/>
    <w:rsid w:val="00454DEA"/>
    <w:rsid w:val="00455E37"/>
    <w:rsid w:val="00456121"/>
    <w:rsid w:val="004574BE"/>
    <w:rsid w:val="00462216"/>
    <w:rsid w:val="004639AE"/>
    <w:rsid w:val="00463A57"/>
    <w:rsid w:val="0046789B"/>
    <w:rsid w:val="004702B8"/>
    <w:rsid w:val="00471C09"/>
    <w:rsid w:val="00473797"/>
    <w:rsid w:val="00476B80"/>
    <w:rsid w:val="004773AF"/>
    <w:rsid w:val="00477A6B"/>
    <w:rsid w:val="004808F4"/>
    <w:rsid w:val="00480C53"/>
    <w:rsid w:val="00482485"/>
    <w:rsid w:val="00482AF2"/>
    <w:rsid w:val="004830DE"/>
    <w:rsid w:val="00483357"/>
    <w:rsid w:val="004845F6"/>
    <w:rsid w:val="004850C3"/>
    <w:rsid w:val="004858B2"/>
    <w:rsid w:val="00486D9C"/>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357C"/>
    <w:rsid w:val="004B51BA"/>
    <w:rsid w:val="004B5AAF"/>
    <w:rsid w:val="004B64F4"/>
    <w:rsid w:val="004B676E"/>
    <w:rsid w:val="004B6EA1"/>
    <w:rsid w:val="004C04FE"/>
    <w:rsid w:val="004C18B9"/>
    <w:rsid w:val="004C1FD7"/>
    <w:rsid w:val="004C2720"/>
    <w:rsid w:val="004C4852"/>
    <w:rsid w:val="004C562F"/>
    <w:rsid w:val="004C5E77"/>
    <w:rsid w:val="004C6160"/>
    <w:rsid w:val="004C66D3"/>
    <w:rsid w:val="004C6881"/>
    <w:rsid w:val="004C6D8F"/>
    <w:rsid w:val="004D0A7B"/>
    <w:rsid w:val="004D0D3F"/>
    <w:rsid w:val="004D0ED5"/>
    <w:rsid w:val="004D26C8"/>
    <w:rsid w:val="004D44AE"/>
    <w:rsid w:val="004D4587"/>
    <w:rsid w:val="004D5933"/>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4F7AD4"/>
    <w:rsid w:val="0050175E"/>
    <w:rsid w:val="005027BB"/>
    <w:rsid w:val="00503754"/>
    <w:rsid w:val="00504A15"/>
    <w:rsid w:val="00504FCC"/>
    <w:rsid w:val="00505132"/>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11C7"/>
    <w:rsid w:val="00523E2E"/>
    <w:rsid w:val="005250EB"/>
    <w:rsid w:val="00525F8B"/>
    <w:rsid w:val="00526046"/>
    <w:rsid w:val="00526DEA"/>
    <w:rsid w:val="00527640"/>
    <w:rsid w:val="00527CF4"/>
    <w:rsid w:val="00530B64"/>
    <w:rsid w:val="00530F31"/>
    <w:rsid w:val="00531CCA"/>
    <w:rsid w:val="0053265B"/>
    <w:rsid w:val="005337E5"/>
    <w:rsid w:val="0053585F"/>
    <w:rsid w:val="00541C89"/>
    <w:rsid w:val="00542309"/>
    <w:rsid w:val="00544BDE"/>
    <w:rsid w:val="005455B1"/>
    <w:rsid w:val="0054708A"/>
    <w:rsid w:val="00547FCB"/>
    <w:rsid w:val="00547FEF"/>
    <w:rsid w:val="005504B1"/>
    <w:rsid w:val="00550903"/>
    <w:rsid w:val="005522F7"/>
    <w:rsid w:val="00552490"/>
    <w:rsid w:val="0055492D"/>
    <w:rsid w:val="005560AF"/>
    <w:rsid w:val="005565AA"/>
    <w:rsid w:val="00556C2A"/>
    <w:rsid w:val="00557039"/>
    <w:rsid w:val="0055747B"/>
    <w:rsid w:val="00560C18"/>
    <w:rsid w:val="00560ED7"/>
    <w:rsid w:val="0056111E"/>
    <w:rsid w:val="00562798"/>
    <w:rsid w:val="00563E9F"/>
    <w:rsid w:val="00567CFD"/>
    <w:rsid w:val="00573D75"/>
    <w:rsid w:val="0057411D"/>
    <w:rsid w:val="00575C02"/>
    <w:rsid w:val="00576D2A"/>
    <w:rsid w:val="00577E6F"/>
    <w:rsid w:val="00580429"/>
    <w:rsid w:val="00581E72"/>
    <w:rsid w:val="00585DB8"/>
    <w:rsid w:val="005869E2"/>
    <w:rsid w:val="00586B3E"/>
    <w:rsid w:val="00587AE8"/>
    <w:rsid w:val="00590B54"/>
    <w:rsid w:val="0059101C"/>
    <w:rsid w:val="00593398"/>
    <w:rsid w:val="005948D2"/>
    <w:rsid w:val="00597C29"/>
    <w:rsid w:val="005A4F56"/>
    <w:rsid w:val="005A6E81"/>
    <w:rsid w:val="005A6EF7"/>
    <w:rsid w:val="005A7075"/>
    <w:rsid w:val="005A77C5"/>
    <w:rsid w:val="005B2149"/>
    <w:rsid w:val="005B2AC8"/>
    <w:rsid w:val="005B3237"/>
    <w:rsid w:val="005B36DB"/>
    <w:rsid w:val="005B5532"/>
    <w:rsid w:val="005B706C"/>
    <w:rsid w:val="005C026A"/>
    <w:rsid w:val="005C2152"/>
    <w:rsid w:val="005C34BC"/>
    <w:rsid w:val="005C3606"/>
    <w:rsid w:val="005C3741"/>
    <w:rsid w:val="005C40B7"/>
    <w:rsid w:val="005C7ADD"/>
    <w:rsid w:val="005D0B71"/>
    <w:rsid w:val="005D3EA8"/>
    <w:rsid w:val="005D44A4"/>
    <w:rsid w:val="005D55E6"/>
    <w:rsid w:val="005D601A"/>
    <w:rsid w:val="005D7659"/>
    <w:rsid w:val="005E1222"/>
    <w:rsid w:val="005E1675"/>
    <w:rsid w:val="005E2FF8"/>
    <w:rsid w:val="005E34D9"/>
    <w:rsid w:val="005E3C84"/>
    <w:rsid w:val="005E6FF2"/>
    <w:rsid w:val="005E796E"/>
    <w:rsid w:val="005F00C1"/>
    <w:rsid w:val="005F01CE"/>
    <w:rsid w:val="005F057B"/>
    <w:rsid w:val="005F0A35"/>
    <w:rsid w:val="005F1159"/>
    <w:rsid w:val="005F183E"/>
    <w:rsid w:val="005F2122"/>
    <w:rsid w:val="005F4916"/>
    <w:rsid w:val="005F70D3"/>
    <w:rsid w:val="006027F4"/>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128B"/>
    <w:rsid w:val="00631F53"/>
    <w:rsid w:val="00632CAE"/>
    <w:rsid w:val="00633181"/>
    <w:rsid w:val="00640DF0"/>
    <w:rsid w:val="00641132"/>
    <w:rsid w:val="00641392"/>
    <w:rsid w:val="0064199D"/>
    <w:rsid w:val="00641AAE"/>
    <w:rsid w:val="00644E14"/>
    <w:rsid w:val="00645A53"/>
    <w:rsid w:val="006464BD"/>
    <w:rsid w:val="0064664F"/>
    <w:rsid w:val="006467DD"/>
    <w:rsid w:val="006468C2"/>
    <w:rsid w:val="00646C73"/>
    <w:rsid w:val="006507EE"/>
    <w:rsid w:val="0065085A"/>
    <w:rsid w:val="00650C54"/>
    <w:rsid w:val="00652032"/>
    <w:rsid w:val="006526DE"/>
    <w:rsid w:val="0065305B"/>
    <w:rsid w:val="00653A52"/>
    <w:rsid w:val="00653EC8"/>
    <w:rsid w:val="00654800"/>
    <w:rsid w:val="006575F2"/>
    <w:rsid w:val="00660380"/>
    <w:rsid w:val="006615A0"/>
    <w:rsid w:val="00662934"/>
    <w:rsid w:val="006631E3"/>
    <w:rsid w:val="0066380A"/>
    <w:rsid w:val="006640A4"/>
    <w:rsid w:val="00667EAD"/>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64A3"/>
    <w:rsid w:val="006964C8"/>
    <w:rsid w:val="00697591"/>
    <w:rsid w:val="006A3C6E"/>
    <w:rsid w:val="006A414C"/>
    <w:rsid w:val="006A63F1"/>
    <w:rsid w:val="006B00EB"/>
    <w:rsid w:val="006B0158"/>
    <w:rsid w:val="006B134D"/>
    <w:rsid w:val="006B1624"/>
    <w:rsid w:val="006B2190"/>
    <w:rsid w:val="006B2298"/>
    <w:rsid w:val="006B30DC"/>
    <w:rsid w:val="006B3B15"/>
    <w:rsid w:val="006B4299"/>
    <w:rsid w:val="006B50BF"/>
    <w:rsid w:val="006B6075"/>
    <w:rsid w:val="006C08A3"/>
    <w:rsid w:val="006C14BD"/>
    <w:rsid w:val="006C1EAF"/>
    <w:rsid w:val="006C2040"/>
    <w:rsid w:val="006C2242"/>
    <w:rsid w:val="006C2B35"/>
    <w:rsid w:val="006C399E"/>
    <w:rsid w:val="006C5511"/>
    <w:rsid w:val="006D0637"/>
    <w:rsid w:val="006D187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5875"/>
    <w:rsid w:val="007063BA"/>
    <w:rsid w:val="007071B3"/>
    <w:rsid w:val="00707CB0"/>
    <w:rsid w:val="00712FE7"/>
    <w:rsid w:val="0071392A"/>
    <w:rsid w:val="00717CC0"/>
    <w:rsid w:val="00721326"/>
    <w:rsid w:val="0072154F"/>
    <w:rsid w:val="00722DE2"/>
    <w:rsid w:val="007231A4"/>
    <w:rsid w:val="007239A3"/>
    <w:rsid w:val="007240BE"/>
    <w:rsid w:val="007256B2"/>
    <w:rsid w:val="007261D6"/>
    <w:rsid w:val="00726354"/>
    <w:rsid w:val="0072734F"/>
    <w:rsid w:val="00727A68"/>
    <w:rsid w:val="00733BC2"/>
    <w:rsid w:val="007344BF"/>
    <w:rsid w:val="007357FD"/>
    <w:rsid w:val="0073620C"/>
    <w:rsid w:val="00737C60"/>
    <w:rsid w:val="00737D85"/>
    <w:rsid w:val="00740A37"/>
    <w:rsid w:val="00741750"/>
    <w:rsid w:val="00741E0E"/>
    <w:rsid w:val="00741EA5"/>
    <w:rsid w:val="00745A09"/>
    <w:rsid w:val="007507F8"/>
    <w:rsid w:val="007516EF"/>
    <w:rsid w:val="007526AF"/>
    <w:rsid w:val="00752CE5"/>
    <w:rsid w:val="00752EB7"/>
    <w:rsid w:val="00754261"/>
    <w:rsid w:val="007602EC"/>
    <w:rsid w:val="00762752"/>
    <w:rsid w:val="0076614E"/>
    <w:rsid w:val="00766E29"/>
    <w:rsid w:val="00767A3B"/>
    <w:rsid w:val="00771397"/>
    <w:rsid w:val="00772A3E"/>
    <w:rsid w:val="00780B03"/>
    <w:rsid w:val="00781090"/>
    <w:rsid w:val="007821FA"/>
    <w:rsid w:val="00783CBD"/>
    <w:rsid w:val="00784AA5"/>
    <w:rsid w:val="00787438"/>
    <w:rsid w:val="00787988"/>
    <w:rsid w:val="00791F1E"/>
    <w:rsid w:val="0079273F"/>
    <w:rsid w:val="00792AC7"/>
    <w:rsid w:val="007935E0"/>
    <w:rsid w:val="00795CF4"/>
    <w:rsid w:val="00795DFB"/>
    <w:rsid w:val="00797720"/>
    <w:rsid w:val="007A03F2"/>
    <w:rsid w:val="007A07B4"/>
    <w:rsid w:val="007A1EA5"/>
    <w:rsid w:val="007A4440"/>
    <w:rsid w:val="007A6052"/>
    <w:rsid w:val="007A67E6"/>
    <w:rsid w:val="007B007E"/>
    <w:rsid w:val="007B1608"/>
    <w:rsid w:val="007B179A"/>
    <w:rsid w:val="007B1DD3"/>
    <w:rsid w:val="007B2F2D"/>
    <w:rsid w:val="007B4BC7"/>
    <w:rsid w:val="007B5CE9"/>
    <w:rsid w:val="007B6F0B"/>
    <w:rsid w:val="007B745A"/>
    <w:rsid w:val="007B785C"/>
    <w:rsid w:val="007C1CF4"/>
    <w:rsid w:val="007C310C"/>
    <w:rsid w:val="007C3A5B"/>
    <w:rsid w:val="007C3A9B"/>
    <w:rsid w:val="007C4DA2"/>
    <w:rsid w:val="007C4EDF"/>
    <w:rsid w:val="007C6C55"/>
    <w:rsid w:val="007C7065"/>
    <w:rsid w:val="007D062E"/>
    <w:rsid w:val="007D1585"/>
    <w:rsid w:val="007D1AAF"/>
    <w:rsid w:val="007D1C24"/>
    <w:rsid w:val="007D28E8"/>
    <w:rsid w:val="007D31DE"/>
    <w:rsid w:val="007D4BCE"/>
    <w:rsid w:val="007D4D49"/>
    <w:rsid w:val="007D557E"/>
    <w:rsid w:val="007D58AF"/>
    <w:rsid w:val="007D5A68"/>
    <w:rsid w:val="007D7475"/>
    <w:rsid w:val="007D7B6F"/>
    <w:rsid w:val="007E102E"/>
    <w:rsid w:val="007E227F"/>
    <w:rsid w:val="007E22C1"/>
    <w:rsid w:val="007E2B97"/>
    <w:rsid w:val="007E366B"/>
    <w:rsid w:val="007E44D8"/>
    <w:rsid w:val="007E4F0E"/>
    <w:rsid w:val="007E634E"/>
    <w:rsid w:val="007E6C48"/>
    <w:rsid w:val="007E7BF5"/>
    <w:rsid w:val="007F26F9"/>
    <w:rsid w:val="007F313A"/>
    <w:rsid w:val="007F67ED"/>
    <w:rsid w:val="007F6DF0"/>
    <w:rsid w:val="007F6F3C"/>
    <w:rsid w:val="008003A7"/>
    <w:rsid w:val="00802567"/>
    <w:rsid w:val="008039DE"/>
    <w:rsid w:val="00804320"/>
    <w:rsid w:val="00806DB6"/>
    <w:rsid w:val="00806E8D"/>
    <w:rsid w:val="00807B4B"/>
    <w:rsid w:val="008104DB"/>
    <w:rsid w:val="008138B9"/>
    <w:rsid w:val="00813F19"/>
    <w:rsid w:val="00814523"/>
    <w:rsid w:val="00816368"/>
    <w:rsid w:val="008179DE"/>
    <w:rsid w:val="00817E28"/>
    <w:rsid w:val="00820702"/>
    <w:rsid w:val="008210A8"/>
    <w:rsid w:val="00821101"/>
    <w:rsid w:val="00822F24"/>
    <w:rsid w:val="00823BE0"/>
    <w:rsid w:val="008265B7"/>
    <w:rsid w:val="008266F0"/>
    <w:rsid w:val="00826813"/>
    <w:rsid w:val="008268BD"/>
    <w:rsid w:val="00827ECD"/>
    <w:rsid w:val="00831AE9"/>
    <w:rsid w:val="00832387"/>
    <w:rsid w:val="00832904"/>
    <w:rsid w:val="00833B31"/>
    <w:rsid w:val="0083519E"/>
    <w:rsid w:val="008351FF"/>
    <w:rsid w:val="00835E55"/>
    <w:rsid w:val="0084025E"/>
    <w:rsid w:val="00841375"/>
    <w:rsid w:val="008418DC"/>
    <w:rsid w:val="008423B1"/>
    <w:rsid w:val="00842861"/>
    <w:rsid w:val="00842EB6"/>
    <w:rsid w:val="00842EC6"/>
    <w:rsid w:val="00843710"/>
    <w:rsid w:val="0085004F"/>
    <w:rsid w:val="00850388"/>
    <w:rsid w:val="00850A14"/>
    <w:rsid w:val="00851385"/>
    <w:rsid w:val="008515C7"/>
    <w:rsid w:val="0085208B"/>
    <w:rsid w:val="008528DE"/>
    <w:rsid w:val="008538C1"/>
    <w:rsid w:val="008548F3"/>
    <w:rsid w:val="00854A9B"/>
    <w:rsid w:val="00854D10"/>
    <w:rsid w:val="0085654A"/>
    <w:rsid w:val="00856A60"/>
    <w:rsid w:val="008616CA"/>
    <w:rsid w:val="008622ED"/>
    <w:rsid w:val="008640C1"/>
    <w:rsid w:val="008643E1"/>
    <w:rsid w:val="00866EC9"/>
    <w:rsid w:val="00870270"/>
    <w:rsid w:val="0087138D"/>
    <w:rsid w:val="00873896"/>
    <w:rsid w:val="00874D4E"/>
    <w:rsid w:val="0088063F"/>
    <w:rsid w:val="00882385"/>
    <w:rsid w:val="008825E2"/>
    <w:rsid w:val="00883C9A"/>
    <w:rsid w:val="00884365"/>
    <w:rsid w:val="0088499E"/>
    <w:rsid w:val="00884AA2"/>
    <w:rsid w:val="00885E76"/>
    <w:rsid w:val="0088680A"/>
    <w:rsid w:val="0089165B"/>
    <w:rsid w:val="00891781"/>
    <w:rsid w:val="00892485"/>
    <w:rsid w:val="00892D96"/>
    <w:rsid w:val="00895111"/>
    <w:rsid w:val="00895200"/>
    <w:rsid w:val="00897FD6"/>
    <w:rsid w:val="008A34CD"/>
    <w:rsid w:val="008B009A"/>
    <w:rsid w:val="008B1B97"/>
    <w:rsid w:val="008B259A"/>
    <w:rsid w:val="008B4AA5"/>
    <w:rsid w:val="008B5738"/>
    <w:rsid w:val="008C0544"/>
    <w:rsid w:val="008C20A1"/>
    <w:rsid w:val="008C3E4A"/>
    <w:rsid w:val="008C6BFD"/>
    <w:rsid w:val="008C7F06"/>
    <w:rsid w:val="008D100F"/>
    <w:rsid w:val="008D37CC"/>
    <w:rsid w:val="008D3DED"/>
    <w:rsid w:val="008D521C"/>
    <w:rsid w:val="008D54CF"/>
    <w:rsid w:val="008D59A2"/>
    <w:rsid w:val="008D5E55"/>
    <w:rsid w:val="008D706B"/>
    <w:rsid w:val="008D7B0D"/>
    <w:rsid w:val="008E24FE"/>
    <w:rsid w:val="008E25AC"/>
    <w:rsid w:val="008E27AD"/>
    <w:rsid w:val="008E3C85"/>
    <w:rsid w:val="008E5BA8"/>
    <w:rsid w:val="008E5F30"/>
    <w:rsid w:val="008E7328"/>
    <w:rsid w:val="008E7707"/>
    <w:rsid w:val="008F0225"/>
    <w:rsid w:val="008F310E"/>
    <w:rsid w:val="008F336F"/>
    <w:rsid w:val="00901539"/>
    <w:rsid w:val="00903034"/>
    <w:rsid w:val="0090371F"/>
    <w:rsid w:val="00906C9D"/>
    <w:rsid w:val="00911B2C"/>
    <w:rsid w:val="00912790"/>
    <w:rsid w:val="00912A1E"/>
    <w:rsid w:val="0091302B"/>
    <w:rsid w:val="0091410E"/>
    <w:rsid w:val="00914C02"/>
    <w:rsid w:val="00915267"/>
    <w:rsid w:val="009169FC"/>
    <w:rsid w:val="009219AE"/>
    <w:rsid w:val="00921D1D"/>
    <w:rsid w:val="00923791"/>
    <w:rsid w:val="00924955"/>
    <w:rsid w:val="00924D13"/>
    <w:rsid w:val="00925154"/>
    <w:rsid w:val="0092760B"/>
    <w:rsid w:val="0093240A"/>
    <w:rsid w:val="00932A0E"/>
    <w:rsid w:val="00934157"/>
    <w:rsid w:val="0093709D"/>
    <w:rsid w:val="00940A71"/>
    <w:rsid w:val="009415F1"/>
    <w:rsid w:val="009432AF"/>
    <w:rsid w:val="00943857"/>
    <w:rsid w:val="00943E10"/>
    <w:rsid w:val="009446E5"/>
    <w:rsid w:val="00946017"/>
    <w:rsid w:val="00946676"/>
    <w:rsid w:val="00946E93"/>
    <w:rsid w:val="0094790A"/>
    <w:rsid w:val="00947F25"/>
    <w:rsid w:val="00950359"/>
    <w:rsid w:val="009506B1"/>
    <w:rsid w:val="0095138A"/>
    <w:rsid w:val="00951AD3"/>
    <w:rsid w:val="00953022"/>
    <w:rsid w:val="00954999"/>
    <w:rsid w:val="00955C74"/>
    <w:rsid w:val="00957A9B"/>
    <w:rsid w:val="00957D68"/>
    <w:rsid w:val="00960F1F"/>
    <w:rsid w:val="00963B3C"/>
    <w:rsid w:val="00964038"/>
    <w:rsid w:val="009640EA"/>
    <w:rsid w:val="009643E7"/>
    <w:rsid w:val="0096531B"/>
    <w:rsid w:val="00966571"/>
    <w:rsid w:val="0096771E"/>
    <w:rsid w:val="00973AA3"/>
    <w:rsid w:val="0097679A"/>
    <w:rsid w:val="00977853"/>
    <w:rsid w:val="00980990"/>
    <w:rsid w:val="00982CDD"/>
    <w:rsid w:val="00983F5E"/>
    <w:rsid w:val="00986774"/>
    <w:rsid w:val="00986A2F"/>
    <w:rsid w:val="00992131"/>
    <w:rsid w:val="00993845"/>
    <w:rsid w:val="009960CD"/>
    <w:rsid w:val="00997BC5"/>
    <w:rsid w:val="009A0EE9"/>
    <w:rsid w:val="009A13C1"/>
    <w:rsid w:val="009A27DC"/>
    <w:rsid w:val="009A2821"/>
    <w:rsid w:val="009A3300"/>
    <w:rsid w:val="009A4F8F"/>
    <w:rsid w:val="009A54D2"/>
    <w:rsid w:val="009A5F9B"/>
    <w:rsid w:val="009A7BB0"/>
    <w:rsid w:val="009B28FB"/>
    <w:rsid w:val="009B4525"/>
    <w:rsid w:val="009B5522"/>
    <w:rsid w:val="009B754D"/>
    <w:rsid w:val="009B7C66"/>
    <w:rsid w:val="009C0BBB"/>
    <w:rsid w:val="009C1601"/>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12C"/>
    <w:rsid w:val="009E4687"/>
    <w:rsid w:val="009E589A"/>
    <w:rsid w:val="009E5DB6"/>
    <w:rsid w:val="009E60E5"/>
    <w:rsid w:val="009E622C"/>
    <w:rsid w:val="009E674B"/>
    <w:rsid w:val="009F087B"/>
    <w:rsid w:val="009F0FDC"/>
    <w:rsid w:val="009F133B"/>
    <w:rsid w:val="009F2AD2"/>
    <w:rsid w:val="009F2E2A"/>
    <w:rsid w:val="009F2FDC"/>
    <w:rsid w:val="009F4A3B"/>
    <w:rsid w:val="009F6037"/>
    <w:rsid w:val="009F7226"/>
    <w:rsid w:val="00A00128"/>
    <w:rsid w:val="00A015FC"/>
    <w:rsid w:val="00A03AD6"/>
    <w:rsid w:val="00A060FE"/>
    <w:rsid w:val="00A11A99"/>
    <w:rsid w:val="00A12770"/>
    <w:rsid w:val="00A12BF1"/>
    <w:rsid w:val="00A1406D"/>
    <w:rsid w:val="00A208BC"/>
    <w:rsid w:val="00A222CB"/>
    <w:rsid w:val="00A244A2"/>
    <w:rsid w:val="00A24BDF"/>
    <w:rsid w:val="00A25550"/>
    <w:rsid w:val="00A25BC2"/>
    <w:rsid w:val="00A25D4C"/>
    <w:rsid w:val="00A26586"/>
    <w:rsid w:val="00A268DF"/>
    <w:rsid w:val="00A274BC"/>
    <w:rsid w:val="00A278F5"/>
    <w:rsid w:val="00A27B69"/>
    <w:rsid w:val="00A30114"/>
    <w:rsid w:val="00A30125"/>
    <w:rsid w:val="00A3034C"/>
    <w:rsid w:val="00A30C3E"/>
    <w:rsid w:val="00A310BE"/>
    <w:rsid w:val="00A31123"/>
    <w:rsid w:val="00A3524B"/>
    <w:rsid w:val="00A356DC"/>
    <w:rsid w:val="00A35EBF"/>
    <w:rsid w:val="00A3613A"/>
    <w:rsid w:val="00A36827"/>
    <w:rsid w:val="00A439E2"/>
    <w:rsid w:val="00A458B1"/>
    <w:rsid w:val="00A45A1F"/>
    <w:rsid w:val="00A46226"/>
    <w:rsid w:val="00A46E48"/>
    <w:rsid w:val="00A47AB3"/>
    <w:rsid w:val="00A54E21"/>
    <w:rsid w:val="00A5593A"/>
    <w:rsid w:val="00A55C85"/>
    <w:rsid w:val="00A56D4C"/>
    <w:rsid w:val="00A57E59"/>
    <w:rsid w:val="00A60552"/>
    <w:rsid w:val="00A62239"/>
    <w:rsid w:val="00A64D13"/>
    <w:rsid w:val="00A67490"/>
    <w:rsid w:val="00A70F1B"/>
    <w:rsid w:val="00A721B8"/>
    <w:rsid w:val="00A7409D"/>
    <w:rsid w:val="00A74546"/>
    <w:rsid w:val="00A7508E"/>
    <w:rsid w:val="00A75AA5"/>
    <w:rsid w:val="00A82D7A"/>
    <w:rsid w:val="00A82F33"/>
    <w:rsid w:val="00A84D1B"/>
    <w:rsid w:val="00A85C62"/>
    <w:rsid w:val="00A86341"/>
    <w:rsid w:val="00A86760"/>
    <w:rsid w:val="00A87AFD"/>
    <w:rsid w:val="00A90113"/>
    <w:rsid w:val="00A90B26"/>
    <w:rsid w:val="00A92A70"/>
    <w:rsid w:val="00A93620"/>
    <w:rsid w:val="00A95CDE"/>
    <w:rsid w:val="00A96F65"/>
    <w:rsid w:val="00A97175"/>
    <w:rsid w:val="00AA020F"/>
    <w:rsid w:val="00AA1323"/>
    <w:rsid w:val="00AA27A7"/>
    <w:rsid w:val="00AA48B0"/>
    <w:rsid w:val="00AA53BE"/>
    <w:rsid w:val="00AA6A16"/>
    <w:rsid w:val="00AA7581"/>
    <w:rsid w:val="00AA7CFB"/>
    <w:rsid w:val="00AB03EC"/>
    <w:rsid w:val="00AB20D5"/>
    <w:rsid w:val="00AB2683"/>
    <w:rsid w:val="00AB4681"/>
    <w:rsid w:val="00AB4841"/>
    <w:rsid w:val="00AB5A7B"/>
    <w:rsid w:val="00AB5C02"/>
    <w:rsid w:val="00AB769B"/>
    <w:rsid w:val="00AC0B64"/>
    <w:rsid w:val="00AC19F2"/>
    <w:rsid w:val="00AC1AE1"/>
    <w:rsid w:val="00AC226D"/>
    <w:rsid w:val="00AC2DB9"/>
    <w:rsid w:val="00AC356A"/>
    <w:rsid w:val="00AC5050"/>
    <w:rsid w:val="00AC7F36"/>
    <w:rsid w:val="00AC7FEE"/>
    <w:rsid w:val="00AD052B"/>
    <w:rsid w:val="00AD1C22"/>
    <w:rsid w:val="00AD28E1"/>
    <w:rsid w:val="00AD2DB3"/>
    <w:rsid w:val="00AD33B1"/>
    <w:rsid w:val="00AD3722"/>
    <w:rsid w:val="00AD4B14"/>
    <w:rsid w:val="00AD4DDE"/>
    <w:rsid w:val="00AD5438"/>
    <w:rsid w:val="00AD6CAC"/>
    <w:rsid w:val="00AD79ED"/>
    <w:rsid w:val="00AE05A7"/>
    <w:rsid w:val="00AE09CF"/>
    <w:rsid w:val="00AE0C34"/>
    <w:rsid w:val="00AE1E89"/>
    <w:rsid w:val="00AE278F"/>
    <w:rsid w:val="00AE2899"/>
    <w:rsid w:val="00AE2C88"/>
    <w:rsid w:val="00AE39FB"/>
    <w:rsid w:val="00AE3C5A"/>
    <w:rsid w:val="00AE46B7"/>
    <w:rsid w:val="00AE67D8"/>
    <w:rsid w:val="00AE6CD9"/>
    <w:rsid w:val="00AE73CD"/>
    <w:rsid w:val="00AF0323"/>
    <w:rsid w:val="00AF08F4"/>
    <w:rsid w:val="00AF1708"/>
    <w:rsid w:val="00AF21B1"/>
    <w:rsid w:val="00AF2C49"/>
    <w:rsid w:val="00AF77F3"/>
    <w:rsid w:val="00AF7924"/>
    <w:rsid w:val="00AF7D11"/>
    <w:rsid w:val="00B00558"/>
    <w:rsid w:val="00B00AB0"/>
    <w:rsid w:val="00B01CD7"/>
    <w:rsid w:val="00B03070"/>
    <w:rsid w:val="00B0321A"/>
    <w:rsid w:val="00B03EF0"/>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25BA7"/>
    <w:rsid w:val="00B2634C"/>
    <w:rsid w:val="00B30B4C"/>
    <w:rsid w:val="00B339F1"/>
    <w:rsid w:val="00B3447F"/>
    <w:rsid w:val="00B34FBE"/>
    <w:rsid w:val="00B371B3"/>
    <w:rsid w:val="00B416E7"/>
    <w:rsid w:val="00B41A6F"/>
    <w:rsid w:val="00B44254"/>
    <w:rsid w:val="00B44779"/>
    <w:rsid w:val="00B45BA5"/>
    <w:rsid w:val="00B45CB6"/>
    <w:rsid w:val="00B46C2F"/>
    <w:rsid w:val="00B516A3"/>
    <w:rsid w:val="00B52303"/>
    <w:rsid w:val="00B52973"/>
    <w:rsid w:val="00B56A04"/>
    <w:rsid w:val="00B60BDB"/>
    <w:rsid w:val="00B60EB3"/>
    <w:rsid w:val="00B616B5"/>
    <w:rsid w:val="00B6449A"/>
    <w:rsid w:val="00B65845"/>
    <w:rsid w:val="00B66923"/>
    <w:rsid w:val="00B671CB"/>
    <w:rsid w:val="00B67789"/>
    <w:rsid w:val="00B67D91"/>
    <w:rsid w:val="00B7165E"/>
    <w:rsid w:val="00B8216B"/>
    <w:rsid w:val="00B86C0A"/>
    <w:rsid w:val="00B87595"/>
    <w:rsid w:val="00B92159"/>
    <w:rsid w:val="00B92DAC"/>
    <w:rsid w:val="00B93D35"/>
    <w:rsid w:val="00B9430A"/>
    <w:rsid w:val="00B957C3"/>
    <w:rsid w:val="00B963C1"/>
    <w:rsid w:val="00B975A4"/>
    <w:rsid w:val="00B97729"/>
    <w:rsid w:val="00BA18A0"/>
    <w:rsid w:val="00BA2D82"/>
    <w:rsid w:val="00BA4165"/>
    <w:rsid w:val="00BA438C"/>
    <w:rsid w:val="00BA4944"/>
    <w:rsid w:val="00BA5298"/>
    <w:rsid w:val="00BA616A"/>
    <w:rsid w:val="00BA63CF"/>
    <w:rsid w:val="00BA7F22"/>
    <w:rsid w:val="00BB1E5F"/>
    <w:rsid w:val="00BB2131"/>
    <w:rsid w:val="00BB47B0"/>
    <w:rsid w:val="00BB496F"/>
    <w:rsid w:val="00BB6C61"/>
    <w:rsid w:val="00BB787A"/>
    <w:rsid w:val="00BC1C5A"/>
    <w:rsid w:val="00BC35BB"/>
    <w:rsid w:val="00BC5A37"/>
    <w:rsid w:val="00BD087B"/>
    <w:rsid w:val="00BD10AD"/>
    <w:rsid w:val="00BD16C6"/>
    <w:rsid w:val="00BD1718"/>
    <w:rsid w:val="00BD17EE"/>
    <w:rsid w:val="00BD4EED"/>
    <w:rsid w:val="00BD6577"/>
    <w:rsid w:val="00BD7D65"/>
    <w:rsid w:val="00BE05AC"/>
    <w:rsid w:val="00BE07C1"/>
    <w:rsid w:val="00BE1D9F"/>
    <w:rsid w:val="00BE2145"/>
    <w:rsid w:val="00BE3047"/>
    <w:rsid w:val="00BE3085"/>
    <w:rsid w:val="00BE36E8"/>
    <w:rsid w:val="00BE6338"/>
    <w:rsid w:val="00BE67BB"/>
    <w:rsid w:val="00BE77D7"/>
    <w:rsid w:val="00BE7D0B"/>
    <w:rsid w:val="00BF1A3E"/>
    <w:rsid w:val="00BF1C1A"/>
    <w:rsid w:val="00BF29F5"/>
    <w:rsid w:val="00BF3055"/>
    <w:rsid w:val="00C00870"/>
    <w:rsid w:val="00C01321"/>
    <w:rsid w:val="00C0312C"/>
    <w:rsid w:val="00C04FE9"/>
    <w:rsid w:val="00C0680F"/>
    <w:rsid w:val="00C0721E"/>
    <w:rsid w:val="00C119C9"/>
    <w:rsid w:val="00C12DD6"/>
    <w:rsid w:val="00C161D7"/>
    <w:rsid w:val="00C21702"/>
    <w:rsid w:val="00C2323E"/>
    <w:rsid w:val="00C25104"/>
    <w:rsid w:val="00C27F1D"/>
    <w:rsid w:val="00C31DBE"/>
    <w:rsid w:val="00C32104"/>
    <w:rsid w:val="00C332CD"/>
    <w:rsid w:val="00C33BFF"/>
    <w:rsid w:val="00C35102"/>
    <w:rsid w:val="00C378EE"/>
    <w:rsid w:val="00C4055D"/>
    <w:rsid w:val="00C46BD5"/>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50C"/>
    <w:rsid w:val="00C647C4"/>
    <w:rsid w:val="00C65DE7"/>
    <w:rsid w:val="00C71994"/>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222E"/>
    <w:rsid w:val="00C933DA"/>
    <w:rsid w:val="00C94021"/>
    <w:rsid w:val="00C95B87"/>
    <w:rsid w:val="00C95D51"/>
    <w:rsid w:val="00C96D14"/>
    <w:rsid w:val="00C97996"/>
    <w:rsid w:val="00CA0C55"/>
    <w:rsid w:val="00CA23DE"/>
    <w:rsid w:val="00CA380B"/>
    <w:rsid w:val="00CA7790"/>
    <w:rsid w:val="00CA7A83"/>
    <w:rsid w:val="00CB714C"/>
    <w:rsid w:val="00CC0F95"/>
    <w:rsid w:val="00CC18F5"/>
    <w:rsid w:val="00CC1F9C"/>
    <w:rsid w:val="00CC20C7"/>
    <w:rsid w:val="00CC22AD"/>
    <w:rsid w:val="00CC29B7"/>
    <w:rsid w:val="00CC5310"/>
    <w:rsid w:val="00CC6BDA"/>
    <w:rsid w:val="00CC6D13"/>
    <w:rsid w:val="00CC73C4"/>
    <w:rsid w:val="00CC76DA"/>
    <w:rsid w:val="00CD084E"/>
    <w:rsid w:val="00CD1756"/>
    <w:rsid w:val="00CD2F70"/>
    <w:rsid w:val="00CD35E3"/>
    <w:rsid w:val="00CD63CE"/>
    <w:rsid w:val="00CD640E"/>
    <w:rsid w:val="00CD6F28"/>
    <w:rsid w:val="00CD737A"/>
    <w:rsid w:val="00CE0559"/>
    <w:rsid w:val="00CE0D9B"/>
    <w:rsid w:val="00CE17B7"/>
    <w:rsid w:val="00CE1AC7"/>
    <w:rsid w:val="00CE271F"/>
    <w:rsid w:val="00CE2F9B"/>
    <w:rsid w:val="00CE3B0A"/>
    <w:rsid w:val="00CE5F72"/>
    <w:rsid w:val="00CE765A"/>
    <w:rsid w:val="00CE78AB"/>
    <w:rsid w:val="00CE7A3A"/>
    <w:rsid w:val="00CF1DE1"/>
    <w:rsid w:val="00CF1EE8"/>
    <w:rsid w:val="00CF278F"/>
    <w:rsid w:val="00CF33B2"/>
    <w:rsid w:val="00CF3682"/>
    <w:rsid w:val="00CF36D3"/>
    <w:rsid w:val="00CF37A3"/>
    <w:rsid w:val="00CF3C0C"/>
    <w:rsid w:val="00CF3E7C"/>
    <w:rsid w:val="00CF3F72"/>
    <w:rsid w:val="00CF4146"/>
    <w:rsid w:val="00CF4C2B"/>
    <w:rsid w:val="00CF64BE"/>
    <w:rsid w:val="00CF7E4B"/>
    <w:rsid w:val="00D00174"/>
    <w:rsid w:val="00D034E5"/>
    <w:rsid w:val="00D03E76"/>
    <w:rsid w:val="00D06FB0"/>
    <w:rsid w:val="00D12878"/>
    <w:rsid w:val="00D130FE"/>
    <w:rsid w:val="00D1466A"/>
    <w:rsid w:val="00D15796"/>
    <w:rsid w:val="00D15F89"/>
    <w:rsid w:val="00D17781"/>
    <w:rsid w:val="00D17D1F"/>
    <w:rsid w:val="00D21AF6"/>
    <w:rsid w:val="00D21DC6"/>
    <w:rsid w:val="00D22614"/>
    <w:rsid w:val="00D23F6D"/>
    <w:rsid w:val="00D253FD"/>
    <w:rsid w:val="00D27DE9"/>
    <w:rsid w:val="00D300D4"/>
    <w:rsid w:val="00D3171C"/>
    <w:rsid w:val="00D31D5F"/>
    <w:rsid w:val="00D3321F"/>
    <w:rsid w:val="00D33691"/>
    <w:rsid w:val="00D401FC"/>
    <w:rsid w:val="00D40A06"/>
    <w:rsid w:val="00D41DDE"/>
    <w:rsid w:val="00D42784"/>
    <w:rsid w:val="00D448AF"/>
    <w:rsid w:val="00D461CE"/>
    <w:rsid w:val="00D462A7"/>
    <w:rsid w:val="00D46FAE"/>
    <w:rsid w:val="00D526B1"/>
    <w:rsid w:val="00D541BF"/>
    <w:rsid w:val="00D55794"/>
    <w:rsid w:val="00D56D5D"/>
    <w:rsid w:val="00D578AB"/>
    <w:rsid w:val="00D60487"/>
    <w:rsid w:val="00D61484"/>
    <w:rsid w:val="00D61DCC"/>
    <w:rsid w:val="00D62065"/>
    <w:rsid w:val="00D6320F"/>
    <w:rsid w:val="00D6442E"/>
    <w:rsid w:val="00D64CC2"/>
    <w:rsid w:val="00D64F4C"/>
    <w:rsid w:val="00D65D66"/>
    <w:rsid w:val="00D66222"/>
    <w:rsid w:val="00D6750A"/>
    <w:rsid w:val="00D67994"/>
    <w:rsid w:val="00D71063"/>
    <w:rsid w:val="00D7283D"/>
    <w:rsid w:val="00D72FA6"/>
    <w:rsid w:val="00D77823"/>
    <w:rsid w:val="00D82FD0"/>
    <w:rsid w:val="00D84435"/>
    <w:rsid w:val="00D84C9A"/>
    <w:rsid w:val="00D85469"/>
    <w:rsid w:val="00D8617F"/>
    <w:rsid w:val="00D86AFF"/>
    <w:rsid w:val="00D916D1"/>
    <w:rsid w:val="00D94016"/>
    <w:rsid w:val="00D97F66"/>
    <w:rsid w:val="00DA0155"/>
    <w:rsid w:val="00DA092B"/>
    <w:rsid w:val="00DA2A6C"/>
    <w:rsid w:val="00DA32AD"/>
    <w:rsid w:val="00DA4DF2"/>
    <w:rsid w:val="00DA62C1"/>
    <w:rsid w:val="00DB25E9"/>
    <w:rsid w:val="00DB44E2"/>
    <w:rsid w:val="00DB4A17"/>
    <w:rsid w:val="00DB51E4"/>
    <w:rsid w:val="00DB52F7"/>
    <w:rsid w:val="00DC0405"/>
    <w:rsid w:val="00DC4594"/>
    <w:rsid w:val="00DC52B4"/>
    <w:rsid w:val="00DC5790"/>
    <w:rsid w:val="00DC6639"/>
    <w:rsid w:val="00DC6C2F"/>
    <w:rsid w:val="00DC6CB0"/>
    <w:rsid w:val="00DC70D0"/>
    <w:rsid w:val="00DD0180"/>
    <w:rsid w:val="00DD1CA5"/>
    <w:rsid w:val="00DD26BD"/>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768"/>
    <w:rsid w:val="00E0480E"/>
    <w:rsid w:val="00E07334"/>
    <w:rsid w:val="00E07FC0"/>
    <w:rsid w:val="00E1145E"/>
    <w:rsid w:val="00E1165D"/>
    <w:rsid w:val="00E11852"/>
    <w:rsid w:val="00E16D27"/>
    <w:rsid w:val="00E17CD7"/>
    <w:rsid w:val="00E20542"/>
    <w:rsid w:val="00E215BD"/>
    <w:rsid w:val="00E22309"/>
    <w:rsid w:val="00E22FDE"/>
    <w:rsid w:val="00E24C0D"/>
    <w:rsid w:val="00E2598F"/>
    <w:rsid w:val="00E30BF9"/>
    <w:rsid w:val="00E31176"/>
    <w:rsid w:val="00E320C4"/>
    <w:rsid w:val="00E33E40"/>
    <w:rsid w:val="00E4067B"/>
    <w:rsid w:val="00E406A7"/>
    <w:rsid w:val="00E4276C"/>
    <w:rsid w:val="00E4289E"/>
    <w:rsid w:val="00E441C8"/>
    <w:rsid w:val="00E441EA"/>
    <w:rsid w:val="00E4568C"/>
    <w:rsid w:val="00E4632E"/>
    <w:rsid w:val="00E47421"/>
    <w:rsid w:val="00E4787B"/>
    <w:rsid w:val="00E50C79"/>
    <w:rsid w:val="00E50EA7"/>
    <w:rsid w:val="00E51F36"/>
    <w:rsid w:val="00E528AB"/>
    <w:rsid w:val="00E52969"/>
    <w:rsid w:val="00E55D32"/>
    <w:rsid w:val="00E57A0B"/>
    <w:rsid w:val="00E6187C"/>
    <w:rsid w:val="00E63D11"/>
    <w:rsid w:val="00E65941"/>
    <w:rsid w:val="00E66F70"/>
    <w:rsid w:val="00E67167"/>
    <w:rsid w:val="00E72BB4"/>
    <w:rsid w:val="00E74519"/>
    <w:rsid w:val="00E75F46"/>
    <w:rsid w:val="00E81984"/>
    <w:rsid w:val="00E833BA"/>
    <w:rsid w:val="00E85355"/>
    <w:rsid w:val="00E85D2D"/>
    <w:rsid w:val="00E8655C"/>
    <w:rsid w:val="00E86C28"/>
    <w:rsid w:val="00E87DFF"/>
    <w:rsid w:val="00E92741"/>
    <w:rsid w:val="00E93329"/>
    <w:rsid w:val="00E93D2F"/>
    <w:rsid w:val="00E94F62"/>
    <w:rsid w:val="00E95C1F"/>
    <w:rsid w:val="00E976FC"/>
    <w:rsid w:val="00E977E8"/>
    <w:rsid w:val="00EA0591"/>
    <w:rsid w:val="00EA0602"/>
    <w:rsid w:val="00EA1102"/>
    <w:rsid w:val="00EA23BF"/>
    <w:rsid w:val="00EA49FB"/>
    <w:rsid w:val="00EA6521"/>
    <w:rsid w:val="00EA6C67"/>
    <w:rsid w:val="00EA74D2"/>
    <w:rsid w:val="00EA7E45"/>
    <w:rsid w:val="00EB1AA3"/>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603"/>
    <w:rsid w:val="00EE19DE"/>
    <w:rsid w:val="00EE1BB1"/>
    <w:rsid w:val="00EE1C32"/>
    <w:rsid w:val="00EE259B"/>
    <w:rsid w:val="00EE3ABB"/>
    <w:rsid w:val="00EE3E15"/>
    <w:rsid w:val="00EE4845"/>
    <w:rsid w:val="00EE4C4D"/>
    <w:rsid w:val="00EE4CB6"/>
    <w:rsid w:val="00EE4F1B"/>
    <w:rsid w:val="00EE4FD6"/>
    <w:rsid w:val="00EE5AE3"/>
    <w:rsid w:val="00EE6095"/>
    <w:rsid w:val="00EE68FA"/>
    <w:rsid w:val="00EE69A5"/>
    <w:rsid w:val="00EE69F2"/>
    <w:rsid w:val="00EE6FC2"/>
    <w:rsid w:val="00EE7299"/>
    <w:rsid w:val="00EF236C"/>
    <w:rsid w:val="00EF2F1F"/>
    <w:rsid w:val="00EF3C82"/>
    <w:rsid w:val="00EF5239"/>
    <w:rsid w:val="00EF74BC"/>
    <w:rsid w:val="00F027B0"/>
    <w:rsid w:val="00F0336C"/>
    <w:rsid w:val="00F043E4"/>
    <w:rsid w:val="00F06AFC"/>
    <w:rsid w:val="00F071A9"/>
    <w:rsid w:val="00F102B6"/>
    <w:rsid w:val="00F1084E"/>
    <w:rsid w:val="00F10B00"/>
    <w:rsid w:val="00F10B4D"/>
    <w:rsid w:val="00F10F95"/>
    <w:rsid w:val="00F11173"/>
    <w:rsid w:val="00F11638"/>
    <w:rsid w:val="00F12D2C"/>
    <w:rsid w:val="00F21511"/>
    <w:rsid w:val="00F21C72"/>
    <w:rsid w:val="00F222D0"/>
    <w:rsid w:val="00F231E0"/>
    <w:rsid w:val="00F23383"/>
    <w:rsid w:val="00F27741"/>
    <w:rsid w:val="00F279A5"/>
    <w:rsid w:val="00F32FBB"/>
    <w:rsid w:val="00F3301E"/>
    <w:rsid w:val="00F331AF"/>
    <w:rsid w:val="00F35AE8"/>
    <w:rsid w:val="00F36667"/>
    <w:rsid w:val="00F373BA"/>
    <w:rsid w:val="00F425C0"/>
    <w:rsid w:val="00F4455B"/>
    <w:rsid w:val="00F46457"/>
    <w:rsid w:val="00F46C90"/>
    <w:rsid w:val="00F53031"/>
    <w:rsid w:val="00F544F3"/>
    <w:rsid w:val="00F54C65"/>
    <w:rsid w:val="00F61312"/>
    <w:rsid w:val="00F62EF4"/>
    <w:rsid w:val="00F63A60"/>
    <w:rsid w:val="00F63C3A"/>
    <w:rsid w:val="00F645DC"/>
    <w:rsid w:val="00F70050"/>
    <w:rsid w:val="00F711BC"/>
    <w:rsid w:val="00F752A2"/>
    <w:rsid w:val="00F761DC"/>
    <w:rsid w:val="00F76339"/>
    <w:rsid w:val="00F80143"/>
    <w:rsid w:val="00F8249F"/>
    <w:rsid w:val="00F82ACE"/>
    <w:rsid w:val="00F82D76"/>
    <w:rsid w:val="00F832EF"/>
    <w:rsid w:val="00F83B6B"/>
    <w:rsid w:val="00F83C73"/>
    <w:rsid w:val="00F83D77"/>
    <w:rsid w:val="00F854E3"/>
    <w:rsid w:val="00F90BC4"/>
    <w:rsid w:val="00F90BEF"/>
    <w:rsid w:val="00F93C9C"/>
    <w:rsid w:val="00F941F7"/>
    <w:rsid w:val="00F95C1F"/>
    <w:rsid w:val="00F97511"/>
    <w:rsid w:val="00F97519"/>
    <w:rsid w:val="00F977D4"/>
    <w:rsid w:val="00FA0D8E"/>
    <w:rsid w:val="00FA1A70"/>
    <w:rsid w:val="00FA690F"/>
    <w:rsid w:val="00FA6CE0"/>
    <w:rsid w:val="00FA6EFD"/>
    <w:rsid w:val="00FA72F9"/>
    <w:rsid w:val="00FA79B6"/>
    <w:rsid w:val="00FB080B"/>
    <w:rsid w:val="00FB49C7"/>
    <w:rsid w:val="00FB4BC9"/>
    <w:rsid w:val="00FB518B"/>
    <w:rsid w:val="00FB6A32"/>
    <w:rsid w:val="00FB71FB"/>
    <w:rsid w:val="00FB73E9"/>
    <w:rsid w:val="00FB75B5"/>
    <w:rsid w:val="00FB7796"/>
    <w:rsid w:val="00FB7DD3"/>
    <w:rsid w:val="00FC178A"/>
    <w:rsid w:val="00FC54F3"/>
    <w:rsid w:val="00FC5B2B"/>
    <w:rsid w:val="00FC62F2"/>
    <w:rsid w:val="00FC64DF"/>
    <w:rsid w:val="00FC667B"/>
    <w:rsid w:val="00FC777F"/>
    <w:rsid w:val="00FD2190"/>
    <w:rsid w:val="00FD2205"/>
    <w:rsid w:val="00FD33BF"/>
    <w:rsid w:val="00FE2303"/>
    <w:rsid w:val="00FE30C8"/>
    <w:rsid w:val="00FE30F1"/>
    <w:rsid w:val="00FE4D02"/>
    <w:rsid w:val="00FE5DCD"/>
    <w:rsid w:val="00FE5ECE"/>
    <w:rsid w:val="00FE6C2F"/>
    <w:rsid w:val="00FF000D"/>
    <w:rsid w:val="00FF2D22"/>
    <w:rsid w:val="00FF55C4"/>
    <w:rsid w:val="00FF5763"/>
    <w:rsid w:val="00FF5B10"/>
    <w:rsid w:val="00FF5F45"/>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qFormat/>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qFormat/>
    <w:rsid w:val="00D86AFF"/>
    <w:pPr>
      <w:suppressAutoHyphens/>
      <w:spacing w:line="360" w:lineRule="auto"/>
      <w:ind w:firstLine="540"/>
      <w:jc w:val="both"/>
    </w:pPr>
    <w:rPr>
      <w:lang w:eastAsia="ar-SA"/>
    </w:rPr>
  </w:style>
  <w:style w:type="paragraph" w:customStyle="1" w:styleId="ConsNormal">
    <w:name w:val="ConsNormal"/>
    <w:qFormat/>
    <w:rsid w:val="00D86AFF"/>
    <w:pPr>
      <w:widowControl w:val="0"/>
      <w:suppressAutoHyphens/>
      <w:autoSpaceDE w:val="0"/>
      <w:ind w:firstLine="720"/>
    </w:pPr>
    <w:rPr>
      <w:rFonts w:ascii="Arial" w:eastAsia="Arial" w:hAnsi="Arial" w:cs="Arial"/>
      <w:lang w:eastAsia="ar-SA"/>
    </w:rPr>
  </w:style>
  <w:style w:type="paragraph" w:customStyle="1" w:styleId="aff6">
    <w:name w:val="Îáû÷íûé"/>
    <w:qFormat/>
    <w:rsid w:val="00D86AFF"/>
    <w:pPr>
      <w:suppressAutoHyphens/>
    </w:pPr>
    <w:rPr>
      <w:rFonts w:eastAsia="Arial"/>
      <w:lang w:val="en-US" w:eastAsia="ar-SA"/>
    </w:rPr>
  </w:style>
  <w:style w:type="paragraph" w:customStyle="1" w:styleId="ConsNonformat">
    <w:name w:val="ConsNonformat"/>
    <w:q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qFormat/>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qFormat/>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qFormat/>
    <w:rsid w:val="00D86AFF"/>
  </w:style>
  <w:style w:type="paragraph" w:customStyle="1" w:styleId="affe">
    <w:name w:val="Название предприятия"/>
    <w:basedOn w:val="a"/>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qFormat/>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qFormat/>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qFormat/>
    <w:rsid w:val="00D86AFF"/>
    <w:pPr>
      <w:ind w:left="1800"/>
    </w:pPr>
  </w:style>
  <w:style w:type="paragraph" w:customStyle="1" w:styleId="312">
    <w:name w:val="Список 31"/>
    <w:basedOn w:val="aff5"/>
    <w:qFormat/>
    <w:rsid w:val="00D86AFF"/>
    <w:pPr>
      <w:ind w:left="2160"/>
    </w:pPr>
  </w:style>
  <w:style w:type="paragraph" w:customStyle="1" w:styleId="41">
    <w:name w:val="Список 41"/>
    <w:basedOn w:val="aff5"/>
    <w:qFormat/>
    <w:rsid w:val="00D86AFF"/>
    <w:pPr>
      <w:ind w:left="2520"/>
    </w:pPr>
  </w:style>
  <w:style w:type="paragraph" w:customStyle="1" w:styleId="51">
    <w:name w:val="Список 51"/>
    <w:basedOn w:val="aff5"/>
    <w:qFormat/>
    <w:rsid w:val="00D86AFF"/>
    <w:pPr>
      <w:ind w:left="2880"/>
    </w:pPr>
  </w:style>
  <w:style w:type="paragraph" w:customStyle="1" w:styleId="216">
    <w:name w:val="Маркированный список 21"/>
    <w:basedOn w:val="a"/>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qFormat/>
    <w:rsid w:val="00D86AFF"/>
    <w:pPr>
      <w:ind w:firstLine="0"/>
    </w:pPr>
  </w:style>
  <w:style w:type="paragraph" w:customStyle="1" w:styleId="217">
    <w:name w:val="Продолжение списка 21"/>
    <w:basedOn w:val="1fa"/>
    <w:qFormat/>
    <w:rsid w:val="00D86AFF"/>
    <w:pPr>
      <w:ind w:left="2160"/>
    </w:pPr>
  </w:style>
  <w:style w:type="paragraph" w:customStyle="1" w:styleId="314">
    <w:name w:val="Продолжение списка 31"/>
    <w:basedOn w:val="1fa"/>
    <w:qFormat/>
    <w:rsid w:val="00D86AFF"/>
    <w:pPr>
      <w:ind w:left="2520"/>
    </w:pPr>
  </w:style>
  <w:style w:type="paragraph" w:customStyle="1" w:styleId="411">
    <w:name w:val="Продолжение списка 41"/>
    <w:basedOn w:val="1fa"/>
    <w:qFormat/>
    <w:rsid w:val="00D86AFF"/>
    <w:pPr>
      <w:ind w:left="2880"/>
    </w:pPr>
  </w:style>
  <w:style w:type="paragraph" w:customStyle="1" w:styleId="511">
    <w:name w:val="Продолжение списка 51"/>
    <w:basedOn w:val="1fa"/>
    <w:qFormat/>
    <w:rsid w:val="00D86AFF"/>
    <w:pPr>
      <w:ind w:left="3240"/>
    </w:pPr>
  </w:style>
  <w:style w:type="paragraph" w:customStyle="1" w:styleId="1fb">
    <w:name w:val="Нумерованный список1"/>
    <w:basedOn w:val="a"/>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qFormat/>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link w:val="1ff2"/>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qFormat/>
    <w:rsid w:val="00D86AFF"/>
    <w:pPr>
      <w:suppressAutoHyphens/>
      <w:spacing w:line="360" w:lineRule="auto"/>
      <w:ind w:right="-8" w:firstLine="720"/>
      <w:jc w:val="center"/>
    </w:pPr>
    <w:rPr>
      <w:b/>
      <w:caps/>
      <w:sz w:val="24"/>
      <w:szCs w:val="24"/>
      <w:lang w:eastAsia="ar-SA"/>
    </w:rPr>
  </w:style>
  <w:style w:type="paragraph" w:customStyle="1" w:styleId="1ff3">
    <w:name w:val="Текст примечания1"/>
    <w:basedOn w:val="a"/>
    <w:qFormat/>
    <w:rsid w:val="00D86AFF"/>
    <w:pPr>
      <w:suppressAutoHyphens/>
      <w:spacing w:line="360" w:lineRule="auto"/>
      <w:ind w:firstLine="680"/>
      <w:jc w:val="both"/>
    </w:pPr>
    <w:rPr>
      <w:sz w:val="20"/>
      <w:szCs w:val="20"/>
      <w:lang w:eastAsia="ar-SA"/>
    </w:rPr>
  </w:style>
  <w:style w:type="paragraph" w:styleId="afffc">
    <w:name w:val="annotation text"/>
    <w:basedOn w:val="a"/>
    <w:link w:val="afffd"/>
    <w:rsid w:val="00D86AFF"/>
    <w:pPr>
      <w:suppressAutoHyphens/>
      <w:spacing w:line="360" w:lineRule="auto"/>
      <w:ind w:firstLine="709"/>
      <w:jc w:val="both"/>
    </w:pPr>
    <w:rPr>
      <w:sz w:val="20"/>
      <w:szCs w:val="20"/>
      <w:lang w:eastAsia="ar-SA"/>
    </w:rPr>
  </w:style>
  <w:style w:type="paragraph" w:styleId="afffe">
    <w:name w:val="annotation subject"/>
    <w:basedOn w:val="1ff3"/>
    <w:next w:val="1ff3"/>
    <w:link w:val="affff"/>
    <w:rsid w:val="00D86AFF"/>
    <w:rPr>
      <w:b/>
      <w:bCs/>
    </w:rPr>
  </w:style>
  <w:style w:type="paragraph" w:customStyle="1" w:styleId="1ff4">
    <w:name w:val="Заголовок1"/>
    <w:basedOn w:val="a"/>
    <w:qFormat/>
    <w:rsid w:val="00D86AFF"/>
    <w:pPr>
      <w:tabs>
        <w:tab w:val="left" w:pos="8460"/>
      </w:tabs>
      <w:suppressAutoHyphens/>
      <w:spacing w:line="360" w:lineRule="auto"/>
      <w:ind w:firstLine="540"/>
      <w:jc w:val="center"/>
    </w:pPr>
    <w:rPr>
      <w:caps/>
      <w:sz w:val="24"/>
      <w:szCs w:val="24"/>
      <w:lang w:eastAsia="ar-SA"/>
    </w:rPr>
  </w:style>
  <w:style w:type="paragraph" w:customStyle="1" w:styleId="1ff5">
    <w:name w:val="Схема документа1"/>
    <w:basedOn w:val="a"/>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6">
    <w:name w:val="Маркированный список1"/>
    <w:basedOn w:val="1f9"/>
    <w:qFormat/>
    <w:rsid w:val="00D86AFF"/>
    <w:pPr>
      <w:tabs>
        <w:tab w:val="left" w:pos="1026"/>
      </w:tabs>
      <w:ind w:left="-2245"/>
    </w:pPr>
  </w:style>
  <w:style w:type="paragraph" w:customStyle="1" w:styleId="affffa">
    <w:name w:val="Содержимое таблицы"/>
    <w:basedOn w:val="a"/>
    <w:qFormat/>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7">
    <w:name w:val="Шапка1"/>
    <w:basedOn w:val="a0"/>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8">
    <w:name w:val="Дата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Заголовок записки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a">
    <w:name w:val="Красная строка1"/>
    <w:basedOn w:val="a0"/>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qFormat/>
    <w:rsid w:val="00D86AFF"/>
    <w:pPr>
      <w:suppressAutoHyphens/>
      <w:jc w:val="both"/>
    </w:pPr>
    <w:rPr>
      <w:sz w:val="24"/>
      <w:szCs w:val="24"/>
      <w:lang w:eastAsia="ar-SA"/>
    </w:rPr>
  </w:style>
  <w:style w:type="paragraph" w:customStyle="1" w:styleId="S5">
    <w:name w:val="S_Титульный"/>
    <w:basedOn w:val="affff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qFormat/>
    <w:rsid w:val="00D86AFF"/>
    <w:pPr>
      <w:suppressAutoHyphens/>
      <w:spacing w:before="280" w:after="280"/>
    </w:pPr>
    <w:rPr>
      <w:sz w:val="20"/>
      <w:szCs w:val="20"/>
      <w:lang w:eastAsia="ar-SA"/>
    </w:rPr>
  </w:style>
  <w:style w:type="paragraph" w:customStyle="1" w:styleId="font6">
    <w:name w:val="font6"/>
    <w:basedOn w:val="a"/>
    <w:qFormat/>
    <w:rsid w:val="00D86AFF"/>
    <w:pPr>
      <w:suppressAutoHyphens/>
      <w:spacing w:before="280" w:after="280"/>
    </w:pPr>
    <w:rPr>
      <w:sz w:val="20"/>
      <w:szCs w:val="20"/>
      <w:lang w:eastAsia="ar-SA"/>
    </w:rPr>
  </w:style>
  <w:style w:type="paragraph" w:customStyle="1" w:styleId="xl23">
    <w:name w:val="xl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qFormat/>
    <w:rsid w:val="00D86AFF"/>
    <w:pPr>
      <w:suppressAutoHyphens/>
      <w:spacing w:before="280" w:after="280"/>
    </w:pPr>
    <w:rPr>
      <w:sz w:val="20"/>
      <w:szCs w:val="20"/>
      <w:lang w:eastAsia="ar-SA"/>
    </w:rPr>
  </w:style>
  <w:style w:type="paragraph" w:customStyle="1" w:styleId="font8">
    <w:name w:val="font8"/>
    <w:basedOn w:val="a"/>
    <w:qFormat/>
    <w:rsid w:val="00D86AFF"/>
    <w:pPr>
      <w:suppressAutoHyphens/>
      <w:spacing w:before="280" w:after="280"/>
    </w:pPr>
    <w:rPr>
      <w:b/>
      <w:bCs/>
      <w:sz w:val="20"/>
      <w:szCs w:val="20"/>
      <w:lang w:eastAsia="ar-SA"/>
    </w:rPr>
  </w:style>
  <w:style w:type="paragraph" w:customStyle="1" w:styleId="xl116">
    <w:name w:val="xl116"/>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qFormat/>
    <w:rsid w:val="00D86AFF"/>
    <w:pPr>
      <w:suppressAutoHyphens/>
      <w:spacing w:before="280" w:after="280"/>
    </w:pPr>
    <w:rPr>
      <w:sz w:val="22"/>
      <w:szCs w:val="22"/>
      <w:u w:val="single"/>
      <w:lang w:eastAsia="ar-SA"/>
    </w:rPr>
  </w:style>
  <w:style w:type="paragraph" w:customStyle="1" w:styleId="font10">
    <w:name w:val="font10"/>
    <w:basedOn w:val="a"/>
    <w:qFormat/>
    <w:rsid w:val="00D86AFF"/>
    <w:pPr>
      <w:suppressAutoHyphens/>
      <w:spacing w:before="280" w:after="280"/>
    </w:pPr>
    <w:rPr>
      <w:b/>
      <w:bCs/>
      <w:sz w:val="22"/>
      <w:szCs w:val="22"/>
      <w:lang w:eastAsia="ar-SA"/>
    </w:rPr>
  </w:style>
  <w:style w:type="paragraph" w:customStyle="1" w:styleId="font11">
    <w:name w:val="font11"/>
    <w:basedOn w:val="a"/>
    <w:qFormat/>
    <w:rsid w:val="00D86AFF"/>
    <w:pPr>
      <w:suppressAutoHyphens/>
      <w:spacing w:before="280" w:after="280"/>
    </w:pPr>
    <w:rPr>
      <w:sz w:val="24"/>
      <w:szCs w:val="24"/>
      <w:lang w:eastAsia="ar-SA"/>
    </w:rPr>
  </w:style>
  <w:style w:type="paragraph" w:customStyle="1" w:styleId="font12">
    <w:name w:val="font12"/>
    <w:basedOn w:val="a"/>
    <w:qFormat/>
    <w:rsid w:val="00D86AFF"/>
    <w:pPr>
      <w:suppressAutoHyphens/>
      <w:spacing w:before="280" w:after="280"/>
    </w:pPr>
    <w:rPr>
      <w:b/>
      <w:bCs/>
      <w:sz w:val="22"/>
      <w:szCs w:val="22"/>
      <w:lang w:eastAsia="ar-SA"/>
    </w:rPr>
  </w:style>
  <w:style w:type="paragraph" w:customStyle="1" w:styleId="font13">
    <w:name w:val="font13"/>
    <w:basedOn w:val="a"/>
    <w:qFormat/>
    <w:rsid w:val="00D86AFF"/>
    <w:pPr>
      <w:suppressAutoHyphens/>
      <w:spacing w:before="280" w:after="280"/>
    </w:pPr>
    <w:rPr>
      <w:sz w:val="24"/>
      <w:szCs w:val="24"/>
      <w:lang w:eastAsia="ar-SA"/>
    </w:rPr>
  </w:style>
  <w:style w:type="paragraph" w:customStyle="1" w:styleId="S11">
    <w:name w:val="S_Заголовок 1"/>
    <w:basedOn w:val="a"/>
    <w:qFormat/>
    <w:rsid w:val="00D86AFF"/>
    <w:pPr>
      <w:tabs>
        <w:tab w:val="num" w:pos="720"/>
      </w:tabs>
      <w:suppressAutoHyphens/>
      <w:jc w:val="center"/>
    </w:pPr>
    <w:rPr>
      <w:b/>
      <w:caps/>
      <w:sz w:val="24"/>
      <w:szCs w:val="24"/>
      <w:lang w:eastAsia="ar-SA"/>
    </w:rPr>
  </w:style>
  <w:style w:type="paragraph" w:customStyle="1" w:styleId="S20">
    <w:name w:val="S_Заголовок 2"/>
    <w:basedOn w:val="2"/>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qFormat/>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qFormat/>
    <w:rsid w:val="00D86AFF"/>
    <w:pPr>
      <w:suppressAutoHyphens/>
      <w:jc w:val="both"/>
    </w:pPr>
    <w:rPr>
      <w:sz w:val="24"/>
      <w:szCs w:val="24"/>
      <w:lang w:eastAsia="ar-SA"/>
    </w:rPr>
  </w:style>
  <w:style w:type="paragraph" w:customStyle="1" w:styleId="1ffb">
    <w:name w:val="текст 1"/>
    <w:basedOn w:val="a"/>
    <w:next w:val="a"/>
    <w:qFormat/>
    <w:rsid w:val="00D86AFF"/>
    <w:pPr>
      <w:suppressAutoHyphens/>
      <w:ind w:firstLine="540"/>
      <w:jc w:val="both"/>
    </w:pPr>
    <w:rPr>
      <w:sz w:val="20"/>
      <w:szCs w:val="24"/>
      <w:lang w:eastAsia="ar-SA"/>
    </w:rPr>
  </w:style>
  <w:style w:type="paragraph" w:customStyle="1" w:styleId="afffff0">
    <w:name w:val="Заголовок таблици"/>
    <w:basedOn w:val="1ffb"/>
    <w:qFormat/>
    <w:rsid w:val="00D86AFF"/>
    <w:rPr>
      <w:sz w:val="22"/>
    </w:rPr>
  </w:style>
  <w:style w:type="paragraph" w:customStyle="1" w:styleId="afffff1">
    <w:name w:val="Номер таблици"/>
    <w:basedOn w:val="a"/>
    <w:next w:val="a"/>
    <w:qFormat/>
    <w:rsid w:val="00D86AFF"/>
    <w:pPr>
      <w:suppressAutoHyphens/>
      <w:jc w:val="right"/>
    </w:pPr>
    <w:rPr>
      <w:b/>
      <w:sz w:val="20"/>
      <w:szCs w:val="24"/>
      <w:lang w:eastAsia="ar-SA"/>
    </w:rPr>
  </w:style>
  <w:style w:type="paragraph" w:customStyle="1" w:styleId="afffff2">
    <w:name w:val="Приложение"/>
    <w:basedOn w:val="a"/>
    <w:next w:val="a"/>
    <w:qFormat/>
    <w:rsid w:val="00D86AFF"/>
    <w:pPr>
      <w:suppressAutoHyphens/>
      <w:jc w:val="right"/>
    </w:pPr>
    <w:rPr>
      <w:sz w:val="20"/>
      <w:szCs w:val="24"/>
      <w:lang w:eastAsia="ar-SA"/>
    </w:rPr>
  </w:style>
  <w:style w:type="paragraph" w:customStyle="1" w:styleId="afffff3">
    <w:name w:val="Обычный по таблице"/>
    <w:basedOn w:val="a"/>
    <w:qFormat/>
    <w:rsid w:val="00D86AFF"/>
    <w:pPr>
      <w:suppressAutoHyphens/>
    </w:pPr>
    <w:rPr>
      <w:sz w:val="24"/>
      <w:szCs w:val="24"/>
      <w:lang w:eastAsia="ar-SA"/>
    </w:rPr>
  </w:style>
  <w:style w:type="paragraph" w:customStyle="1" w:styleId="S6">
    <w:name w:val="S_Обычный в таблице"/>
    <w:basedOn w:val="a"/>
    <w:qFormat/>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qFormat/>
    <w:rsid w:val="00D86AFF"/>
    <w:pPr>
      <w:tabs>
        <w:tab w:val="right" w:leader="dot" w:pos="9637"/>
      </w:tabs>
      <w:ind w:left="2547" w:firstLine="0"/>
    </w:pPr>
  </w:style>
  <w:style w:type="paragraph" w:customStyle="1" w:styleId="afffff5">
    <w:name w:val="Содержимое врезки"/>
    <w:basedOn w:val="a0"/>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9">
    <w:name w:val="Подзаголовок Знак"/>
    <w:basedOn w:val="a1"/>
    <w:link w:val="aff8"/>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7">
    <w:name w:val="Текст Знак"/>
    <w:basedOn w:val="a1"/>
    <w:link w:val="afffff6"/>
    <w:rsid w:val="00986A2F"/>
    <w:rPr>
      <w:rFonts w:ascii="Courier New" w:hAnsi="Courier New" w:cs="Courier New"/>
    </w:rPr>
  </w:style>
  <w:style w:type="character" w:customStyle="1" w:styleId="afffb">
    <w:name w:val="Электронная подпись Знак"/>
    <w:basedOn w:val="a1"/>
    <w:link w:val="afffa"/>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c">
    <w:name w:val="Знак1"/>
    <w:basedOn w:val="16"/>
    <w:rsid w:val="00986A2F"/>
    <w:rPr>
      <w:rFonts w:ascii="Arial" w:hAnsi="Arial" w:cs="Arial" w:hint="default"/>
      <w:b/>
      <w:bCs/>
      <w:i/>
      <w:iCs/>
      <w:sz w:val="28"/>
      <w:szCs w:val="28"/>
      <w:lang w:val="ru-RU" w:eastAsia="ar-SA" w:bidi="ar-SA"/>
    </w:rPr>
  </w:style>
  <w:style w:type="character" w:customStyle="1" w:styleId="1ffd">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e">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f">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9">
    <w:name w:val="No Spacing"/>
    <w:link w:val="afffffa"/>
    <w:qFormat/>
    <w:rsid w:val="00CC29B7"/>
    <w:rPr>
      <w:rFonts w:ascii="Calibri" w:hAnsi="Calibri"/>
      <w:sz w:val="22"/>
      <w:szCs w:val="22"/>
    </w:rPr>
  </w:style>
  <w:style w:type="paragraph" w:customStyle="1" w:styleId="Iauiue">
    <w:name w:val="Iau?iue"/>
    <w:qFormat/>
    <w:rsid w:val="00CC29B7"/>
    <w:rPr>
      <w:rFonts w:ascii="Arial CYR" w:hAnsi="Arial CYR"/>
      <w:lang w:val="en-US"/>
    </w:rPr>
  </w:style>
  <w:style w:type="paragraph" w:customStyle="1" w:styleId="consplusnormal1">
    <w:name w:val="consplusnormal"/>
    <w:basedOn w:val="a"/>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0">
    <w:name w:val="Обычный1"/>
    <w:rsid w:val="00950359"/>
    <w:rPr>
      <w:sz w:val="28"/>
    </w:rPr>
  </w:style>
  <w:style w:type="paragraph" w:customStyle="1" w:styleId="1fff1">
    <w:name w:val="Основной текст1"/>
    <w:basedOn w:val="1fff0"/>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aliases w:val="Table_Footnote_last,Schriftart: 9 pt,Schriftart: 10 pt,Schriftart: 8 pt,Текст сноски Знак1 Знак,Текст сноски Знак Знак Знак,Footnote Text Char Знак Знак,Footnote Text Char Знак,single space,Текст сноски-FN,Texto de nota al p,Знак4 Знак,fn"/>
    <w:basedOn w:val="a"/>
    <w:link w:val="afffffd"/>
    <w:uiPriority w:val="99"/>
    <w:unhideWhenUsed/>
    <w:rsid w:val="00A00128"/>
    <w:rPr>
      <w:sz w:val="20"/>
      <w:szCs w:val="20"/>
    </w:rPr>
  </w:style>
  <w:style w:type="character" w:customStyle="1" w:styleId="afffffd">
    <w:name w:val="Текст сноски Знак"/>
    <w:aliases w:val="Table_Footnote_last Знак,Schriftart: 9 pt Знак,Schriftart: 10 pt Знак,Schriftart: 8 pt Знак,Текст сноски Знак1 Знак Знак,Текст сноски Знак Знак Знак Знак,Footnote Text Char Знак Знак Знак,Footnote Text Char Знак Знак1,single space Знак"/>
    <w:basedOn w:val="a1"/>
    <w:link w:val="afffffc"/>
    <w:uiPriority w:val="99"/>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2">
    <w:name w:val="Знак1"/>
    <w:basedOn w:val="16"/>
    <w:rsid w:val="00352C02"/>
    <w:rPr>
      <w:rFonts w:ascii="Arial" w:hAnsi="Arial" w:cs="Arial"/>
      <w:b/>
      <w:bCs/>
      <w:i/>
      <w:iCs/>
      <w:sz w:val="28"/>
      <w:szCs w:val="28"/>
      <w:lang w:val="ru-RU" w:eastAsia="ar-SA" w:bidi="ar-SA"/>
    </w:rPr>
  </w:style>
  <w:style w:type="character" w:customStyle="1" w:styleId="1fff3">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4">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5">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6">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7">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qFormat/>
    <w:rsid w:val="00923791"/>
    <w:pPr>
      <w:ind w:firstLine="709"/>
      <w:jc w:val="both"/>
    </w:pPr>
    <w:rPr>
      <w:snapToGrid w:val="0"/>
    </w:rPr>
  </w:style>
  <w:style w:type="paragraph" w:customStyle="1" w:styleId="3b">
    <w:name w:val="Обычный3"/>
    <w:qFormat/>
    <w:rsid w:val="00923791"/>
    <w:rPr>
      <w:sz w:val="28"/>
    </w:rPr>
  </w:style>
  <w:style w:type="paragraph" w:customStyle="1" w:styleId="3c">
    <w:name w:val="Основной текст3"/>
    <w:basedOn w:val="3b"/>
    <w:qFormat/>
    <w:rsid w:val="00923791"/>
    <w:pPr>
      <w:snapToGrid w:val="0"/>
      <w:jc w:val="both"/>
    </w:pPr>
    <w:rPr>
      <w:rFonts w:ascii="a_Timer" w:hAnsi="a_Timer"/>
    </w:rPr>
  </w:style>
  <w:style w:type="paragraph" w:customStyle="1" w:styleId="231">
    <w:name w:val="Основной текст 23"/>
    <w:basedOn w:val="a"/>
    <w:qFormat/>
    <w:rsid w:val="00923791"/>
    <w:pPr>
      <w:jc w:val="both"/>
    </w:pPr>
    <w:rPr>
      <w:szCs w:val="20"/>
    </w:rPr>
  </w:style>
  <w:style w:type="paragraph" w:customStyle="1" w:styleId="42">
    <w:name w:val="Цитата4"/>
    <w:basedOn w:val="a"/>
    <w:qFormat/>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qFormat/>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qFormat/>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8">
    <w:name w:val="Текст выноски Знак1"/>
    <w:basedOn w:val="a1"/>
    <w:uiPriority w:val="99"/>
    <w:semiHidden/>
    <w:locked/>
    <w:rsid w:val="00E65941"/>
    <w:rPr>
      <w:rFonts w:ascii="Tahoma" w:hAnsi="Tahoma" w:cs="Tahoma"/>
      <w:sz w:val="16"/>
      <w:szCs w:val="16"/>
    </w:rPr>
  </w:style>
  <w:style w:type="character" w:customStyle="1" w:styleId="1fff9">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a">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b">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qFormat/>
    <w:rsid w:val="00A36827"/>
    <w:pPr>
      <w:widowControl w:val="0"/>
      <w:suppressAutoHyphens/>
      <w:autoSpaceDE w:val="0"/>
    </w:pPr>
    <w:rPr>
      <w:rFonts w:ascii="Arial" w:eastAsia="Arial" w:hAnsi="Arial"/>
    </w:rPr>
  </w:style>
  <w:style w:type="paragraph" w:customStyle="1" w:styleId="ConsPlusNonformat0">
    <w:name w:val="ConsPlusNonformat"/>
    <w:next w:val="a"/>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val="x-none" w:eastAsia="ar-SA"/>
    </w:rPr>
  </w:style>
  <w:style w:type="character" w:customStyle="1" w:styleId="afffffff1">
    <w:name w:val="Текст концевой сноски Знак"/>
    <w:basedOn w:val="a1"/>
    <w:link w:val="afffffff0"/>
    <w:uiPriority w:val="99"/>
    <w:rsid w:val="00A36827"/>
    <w:rPr>
      <w:lang w:val="x-none"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uiPriority w:val="59"/>
    <w:rsid w:val="00442C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Знак Знак Знак Знак3"/>
    <w:rsid w:val="00B52973"/>
    <w:rPr>
      <w:sz w:val="24"/>
      <w:szCs w:val="24"/>
      <w:lang w:val="ru-RU" w:eastAsia="ar-SA" w:bidi="ar-SA"/>
    </w:rPr>
  </w:style>
  <w:style w:type="character" w:customStyle="1" w:styleId="46">
    <w:name w:val="Знак4"/>
    <w:rsid w:val="00B52973"/>
    <w:rPr>
      <w:sz w:val="24"/>
      <w:szCs w:val="24"/>
      <w:lang w:val="ru-RU" w:eastAsia="ar-SA" w:bidi="ar-SA"/>
    </w:rPr>
  </w:style>
  <w:style w:type="paragraph" w:customStyle="1" w:styleId="2110">
    <w:name w:val="Основной текст 211"/>
    <w:basedOn w:val="a"/>
    <w:qFormat/>
    <w:rsid w:val="00B52973"/>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qFormat/>
    <w:rsid w:val="00B52973"/>
    <w:pPr>
      <w:suppressAutoHyphens/>
      <w:spacing w:line="360" w:lineRule="auto"/>
      <w:ind w:left="360" w:firstLine="709"/>
      <w:jc w:val="center"/>
    </w:pPr>
    <w:rPr>
      <w:b/>
      <w:bCs/>
      <w:caps/>
      <w:sz w:val="24"/>
      <w:szCs w:val="24"/>
      <w:lang w:eastAsia="ar-SA"/>
    </w:rPr>
  </w:style>
  <w:style w:type="paragraph" w:customStyle="1" w:styleId="232">
    <w:name w:val="Знак23"/>
    <w:basedOn w:val="a"/>
    <w:rsid w:val="00B52973"/>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B52973"/>
    <w:pPr>
      <w:spacing w:after="160" w:line="240" w:lineRule="exact"/>
    </w:pPr>
    <w:rPr>
      <w:rFonts w:ascii="Verdana" w:hAnsi="Verdana"/>
      <w:sz w:val="20"/>
      <w:szCs w:val="20"/>
      <w:lang w:val="en-US" w:eastAsia="en-US"/>
    </w:rPr>
  </w:style>
  <w:style w:type="character" w:customStyle="1" w:styleId="121">
    <w:name w:val="Знак12"/>
    <w:rsid w:val="00B52973"/>
    <w:rPr>
      <w:rFonts w:ascii="Arial" w:hAnsi="Arial" w:cs="Arial" w:hint="default"/>
      <w:b/>
      <w:bCs/>
      <w:i/>
      <w:iCs/>
      <w:sz w:val="28"/>
      <w:szCs w:val="28"/>
      <w:lang w:val="ru-RU" w:eastAsia="ar-SA" w:bidi="ar-SA"/>
    </w:rPr>
  </w:style>
  <w:style w:type="character" w:customStyle="1" w:styleId="122">
    <w:name w:val="Знак Знак12"/>
    <w:rsid w:val="00B52973"/>
    <w:rPr>
      <w:sz w:val="24"/>
      <w:szCs w:val="24"/>
      <w:u w:val="single"/>
      <w:lang w:val="ru-RU" w:eastAsia="ar-SA" w:bidi="ar-SA"/>
    </w:rPr>
  </w:style>
  <w:style w:type="character" w:customStyle="1" w:styleId="2120">
    <w:name w:val="Знак2 Знак Знак12"/>
    <w:rsid w:val="00B52973"/>
    <w:rPr>
      <w:rFonts w:ascii="Arial" w:hAnsi="Arial" w:cs="Arial" w:hint="default"/>
      <w:b/>
      <w:bCs/>
      <w:i/>
      <w:iCs/>
      <w:sz w:val="28"/>
      <w:szCs w:val="28"/>
      <w:lang w:val="ru-RU" w:eastAsia="ar-SA" w:bidi="ar-SA"/>
    </w:rPr>
  </w:style>
  <w:style w:type="character" w:customStyle="1" w:styleId="320">
    <w:name w:val="Знак3 Знак Знак2"/>
    <w:rsid w:val="00B52973"/>
    <w:rPr>
      <w:b/>
      <w:bCs w:val="0"/>
      <w:sz w:val="24"/>
      <w:szCs w:val="24"/>
      <w:u w:val="single"/>
      <w:lang w:val="ru-RU" w:eastAsia="ar-SA" w:bidi="ar-SA"/>
    </w:rPr>
  </w:style>
  <w:style w:type="character" w:customStyle="1" w:styleId="233">
    <w:name w:val="Знак2 Знак Знак3"/>
    <w:rsid w:val="00B52973"/>
    <w:rPr>
      <w:b/>
      <w:bCs/>
      <w:sz w:val="24"/>
      <w:szCs w:val="24"/>
      <w:lang w:val="ru-RU" w:eastAsia="ar-SA" w:bidi="ar-SA"/>
    </w:rPr>
  </w:style>
  <w:style w:type="character" w:customStyle="1" w:styleId="123">
    <w:name w:val="Знак1 Знак Знак2"/>
    <w:rsid w:val="00B52973"/>
    <w:rPr>
      <w:sz w:val="24"/>
      <w:szCs w:val="24"/>
      <w:lang w:val="ru-RU" w:eastAsia="ar-SA" w:bidi="ar-SA"/>
    </w:rPr>
  </w:style>
  <w:style w:type="paragraph" w:customStyle="1" w:styleId="111">
    <w:name w:val="Обычный11"/>
    <w:qFormat/>
    <w:rsid w:val="00B52973"/>
    <w:rPr>
      <w:sz w:val="28"/>
    </w:rPr>
  </w:style>
  <w:style w:type="paragraph" w:customStyle="1" w:styleId="112">
    <w:name w:val="Основной текст11"/>
    <w:basedOn w:val="111"/>
    <w:qFormat/>
    <w:rsid w:val="00B52973"/>
    <w:pPr>
      <w:snapToGrid w:val="0"/>
      <w:jc w:val="both"/>
    </w:pPr>
    <w:rPr>
      <w:rFonts w:ascii="a_Timer" w:hAnsi="a_Timer"/>
    </w:rPr>
  </w:style>
  <w:style w:type="paragraph" w:customStyle="1" w:styleId="21e">
    <w:name w:val="Цитата21"/>
    <w:basedOn w:val="a"/>
    <w:qFormat/>
    <w:rsid w:val="00B52973"/>
    <w:pPr>
      <w:suppressAutoHyphens/>
      <w:spacing w:line="360" w:lineRule="auto"/>
      <w:ind w:left="526" w:right="43" w:firstLine="709"/>
      <w:jc w:val="both"/>
    </w:pPr>
    <w:rPr>
      <w:szCs w:val="20"/>
      <w:lang w:eastAsia="ar-SA"/>
    </w:rPr>
  </w:style>
  <w:style w:type="paragraph" w:customStyle="1" w:styleId="21f">
    <w:name w:val="Маркированный список21"/>
    <w:basedOn w:val="a"/>
    <w:qFormat/>
    <w:rsid w:val="00B52973"/>
    <w:pPr>
      <w:suppressAutoHyphens/>
      <w:spacing w:before="280" w:after="280" w:line="360" w:lineRule="auto"/>
      <w:ind w:firstLine="709"/>
      <w:jc w:val="both"/>
    </w:pPr>
    <w:rPr>
      <w:szCs w:val="24"/>
      <w:lang w:eastAsia="ar-SA"/>
    </w:rPr>
  </w:style>
  <w:style w:type="paragraph" w:customStyle="1" w:styleId="21f0">
    <w:name w:val="Нумерованный список21"/>
    <w:basedOn w:val="a"/>
    <w:qFormat/>
    <w:rsid w:val="00B52973"/>
    <w:pPr>
      <w:suppressAutoHyphens/>
      <w:spacing w:before="280" w:after="280" w:line="360" w:lineRule="auto"/>
      <w:ind w:firstLine="709"/>
      <w:jc w:val="both"/>
    </w:pPr>
    <w:rPr>
      <w:szCs w:val="24"/>
      <w:lang w:eastAsia="ar-SA"/>
    </w:rPr>
  </w:style>
  <w:style w:type="character" w:customStyle="1" w:styleId="3f0">
    <w:name w:val="Знак3"/>
    <w:rsid w:val="00B52973"/>
    <w:rPr>
      <w:rFonts w:ascii="Arial" w:hAnsi="Arial" w:cs="Arial"/>
      <w:b/>
      <w:bCs/>
      <w:i/>
      <w:iCs/>
      <w:sz w:val="28"/>
      <w:szCs w:val="28"/>
      <w:lang w:val="ru-RU" w:eastAsia="ar-SA" w:bidi="ar-SA"/>
    </w:rPr>
  </w:style>
  <w:style w:type="character" w:customStyle="1" w:styleId="113">
    <w:name w:val="Знак11"/>
    <w:rsid w:val="00B52973"/>
    <w:rPr>
      <w:rFonts w:ascii="Arial" w:hAnsi="Arial" w:cs="Arial"/>
      <w:b/>
      <w:bCs/>
      <w:i/>
      <w:iCs/>
      <w:sz w:val="28"/>
      <w:szCs w:val="28"/>
      <w:lang w:val="ru-RU" w:eastAsia="ar-SA" w:bidi="ar-SA"/>
    </w:rPr>
  </w:style>
  <w:style w:type="character" w:customStyle="1" w:styleId="114">
    <w:name w:val="Знак Знак11"/>
    <w:rsid w:val="00B52973"/>
    <w:rPr>
      <w:sz w:val="24"/>
      <w:szCs w:val="24"/>
      <w:u w:val="single"/>
      <w:lang w:val="ru-RU" w:eastAsia="ar-SA" w:bidi="ar-SA"/>
    </w:rPr>
  </w:style>
  <w:style w:type="character" w:customStyle="1" w:styleId="2112">
    <w:name w:val="Знак2 Знак Знак11"/>
    <w:rsid w:val="00B52973"/>
    <w:rPr>
      <w:rFonts w:ascii="Arial" w:hAnsi="Arial" w:cs="Arial"/>
      <w:b/>
      <w:bCs/>
      <w:i/>
      <w:iCs/>
      <w:sz w:val="28"/>
      <w:szCs w:val="28"/>
      <w:lang w:val="ru-RU" w:eastAsia="ar-SA" w:bidi="ar-SA"/>
    </w:rPr>
  </w:style>
  <w:style w:type="character" w:customStyle="1" w:styleId="2fa">
    <w:name w:val="Знак Знак Знак Знак2"/>
    <w:rsid w:val="00B52973"/>
    <w:rPr>
      <w:sz w:val="24"/>
      <w:szCs w:val="24"/>
      <w:lang w:val="ru-RU" w:eastAsia="ar-SA" w:bidi="ar-SA"/>
    </w:rPr>
  </w:style>
  <w:style w:type="character" w:customStyle="1" w:styleId="317">
    <w:name w:val="Знак3 Знак Знак1"/>
    <w:rsid w:val="00B52973"/>
    <w:rPr>
      <w:b/>
      <w:sz w:val="24"/>
      <w:szCs w:val="24"/>
      <w:u w:val="single"/>
      <w:lang w:val="ru-RU" w:eastAsia="ar-SA" w:bidi="ar-SA"/>
    </w:rPr>
  </w:style>
  <w:style w:type="character" w:customStyle="1" w:styleId="222">
    <w:name w:val="Знак2 Знак Знак2"/>
    <w:rsid w:val="00B52973"/>
    <w:rPr>
      <w:b/>
      <w:bCs/>
      <w:sz w:val="24"/>
      <w:szCs w:val="24"/>
      <w:lang w:val="ru-RU" w:eastAsia="ar-SA" w:bidi="ar-SA"/>
    </w:rPr>
  </w:style>
  <w:style w:type="character" w:customStyle="1" w:styleId="115">
    <w:name w:val="Знак1 Знак Знак1"/>
    <w:rsid w:val="00B52973"/>
    <w:rPr>
      <w:sz w:val="24"/>
      <w:szCs w:val="24"/>
      <w:lang w:val="ru-RU" w:eastAsia="ar-SA" w:bidi="ar-SA"/>
    </w:rPr>
  </w:style>
  <w:style w:type="paragraph" w:customStyle="1" w:styleId="223">
    <w:name w:val="Знак22"/>
    <w:basedOn w:val="a"/>
    <w:qFormat/>
    <w:rsid w:val="00B52973"/>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qFormat/>
    <w:rsid w:val="00B52973"/>
    <w:pPr>
      <w:spacing w:after="160" w:line="240" w:lineRule="exact"/>
    </w:pPr>
    <w:rPr>
      <w:rFonts w:ascii="Verdana" w:hAnsi="Verdana"/>
      <w:sz w:val="20"/>
      <w:szCs w:val="20"/>
      <w:lang w:val="en-US" w:eastAsia="en-US"/>
    </w:rPr>
  </w:style>
  <w:style w:type="paragraph" w:customStyle="1" w:styleId="afffffff4">
    <w:name w:val="Знак Знак Знак Знак Знак Знак Знак Знак Знак Знак"/>
    <w:basedOn w:val="a"/>
    <w:rsid w:val="00B52973"/>
    <w:rPr>
      <w:rFonts w:ascii="Verdana" w:hAnsi="Verdana" w:cs="Verdana"/>
      <w:sz w:val="20"/>
      <w:szCs w:val="20"/>
      <w:lang w:val="en-US" w:eastAsia="en-US"/>
    </w:rPr>
  </w:style>
  <w:style w:type="paragraph" w:customStyle="1" w:styleId="1fffc">
    <w:name w:val="Знак Знак Знак Знак Знак Знак Знак Знак Знак Знак1"/>
    <w:basedOn w:val="a"/>
    <w:rsid w:val="00B52973"/>
    <w:rPr>
      <w:rFonts w:ascii="Verdana" w:hAnsi="Verdana" w:cs="Verdana"/>
      <w:sz w:val="20"/>
      <w:szCs w:val="20"/>
      <w:lang w:val="en-US" w:eastAsia="en-US"/>
    </w:rPr>
  </w:style>
  <w:style w:type="character" w:customStyle="1" w:styleId="1fffd">
    <w:name w:val="Название Знак1"/>
    <w:rsid w:val="00B52973"/>
    <w:rPr>
      <w:rFonts w:ascii="Cambria" w:eastAsia="Times New Roman" w:hAnsi="Cambria" w:cs="Times New Roman"/>
      <w:color w:val="17365D"/>
      <w:spacing w:val="5"/>
      <w:kern w:val="28"/>
      <w:sz w:val="52"/>
      <w:szCs w:val="52"/>
    </w:rPr>
  </w:style>
  <w:style w:type="character" w:customStyle="1" w:styleId="1fffe">
    <w:name w:val="Подзаголовок Знак1"/>
    <w:rsid w:val="00B52973"/>
    <w:rPr>
      <w:rFonts w:ascii="Cambria" w:eastAsia="Times New Roman" w:hAnsi="Cambria" w:cs="Times New Roman"/>
      <w:i/>
      <w:iCs/>
      <w:color w:val="4F81BD"/>
      <w:spacing w:val="15"/>
      <w:sz w:val="24"/>
      <w:szCs w:val="24"/>
    </w:rPr>
  </w:style>
  <w:style w:type="paragraph" w:customStyle="1" w:styleId="3f1">
    <w:name w:val="Название объекта3"/>
    <w:basedOn w:val="a"/>
    <w:qFormat/>
    <w:rsid w:val="00B52973"/>
    <w:pPr>
      <w:suppressAutoHyphens/>
      <w:spacing w:line="360" w:lineRule="auto"/>
      <w:ind w:left="1080" w:firstLine="709"/>
      <w:jc w:val="both"/>
    </w:pPr>
    <w:rPr>
      <w:rFonts w:ascii="Arial" w:hAnsi="Arial" w:cs="Arial"/>
      <w:spacing w:val="-5"/>
      <w:sz w:val="20"/>
      <w:szCs w:val="20"/>
      <w:lang w:eastAsia="ar-SA"/>
    </w:rPr>
  </w:style>
  <w:style w:type="character" w:customStyle="1" w:styleId="1ff2">
    <w:name w:val="Стиль1 Знак"/>
    <w:link w:val="1ff1"/>
    <w:locked/>
    <w:rsid w:val="00B52973"/>
    <w:rPr>
      <w:b/>
      <w:sz w:val="24"/>
      <w:szCs w:val="24"/>
      <w:lang w:eastAsia="ar-SA"/>
    </w:rPr>
  </w:style>
  <w:style w:type="character" w:customStyle="1" w:styleId="afffffff5">
    <w:name w:val="Не вступил в силу"/>
    <w:rsid w:val="00B52973"/>
    <w:rPr>
      <w:b/>
      <w:bCs/>
      <w:color w:val="008080"/>
      <w:szCs w:val="20"/>
    </w:rPr>
  </w:style>
  <w:style w:type="character" w:customStyle="1" w:styleId="afffffa">
    <w:name w:val="Без интервала Знак"/>
    <w:link w:val="afffff9"/>
    <w:locked/>
    <w:rsid w:val="00B52973"/>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24687053">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49928787">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56128597">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79715475">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19526369">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vraion.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F6584-1721-402A-A3C8-A636F6BBE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8</Pages>
  <Words>1463</Words>
  <Characters>8341</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9785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Змитрукевич Светлана Валерьевна</cp:lastModifiedBy>
  <cp:revision>21</cp:revision>
  <cp:lastPrinted>2023-08-03T10:58:00Z</cp:lastPrinted>
  <dcterms:created xsi:type="dcterms:W3CDTF">2023-08-03T10:19:00Z</dcterms:created>
  <dcterms:modified xsi:type="dcterms:W3CDTF">2023-12-20T09:29:00Z</dcterms:modified>
</cp:coreProperties>
</file>